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149D" w14:textId="77777777" w:rsidR="006155D5" w:rsidRDefault="006155D5" w:rsidP="001278B3">
      <w:pPr>
        <w:suppressAutoHyphens/>
        <w:spacing w:after="0" w:line="300" w:lineRule="atLeast"/>
        <w:jc w:val="right"/>
        <w:rPr>
          <w:rFonts w:ascii="Arial" w:eastAsia="Calibri" w:hAnsi="Arial" w:cs="Arial"/>
          <w:b/>
          <w:kern w:val="2"/>
          <w:lang w:eastAsia="ar-SA"/>
        </w:rPr>
      </w:pPr>
    </w:p>
    <w:p w14:paraId="058EB36A" w14:textId="3A20920A" w:rsidR="006155D5" w:rsidRPr="006F1434" w:rsidRDefault="006155D5" w:rsidP="001278B3">
      <w:pPr>
        <w:suppressAutoHyphens/>
        <w:spacing w:after="0" w:line="300" w:lineRule="atLeast"/>
        <w:jc w:val="right"/>
        <w:rPr>
          <w:rFonts w:ascii="Arial" w:eastAsia="Calibri" w:hAnsi="Arial" w:cs="Arial"/>
          <w:b/>
          <w:kern w:val="2"/>
          <w:lang w:eastAsia="ar-SA"/>
        </w:rPr>
      </w:pPr>
      <w:bookmarkStart w:id="0" w:name="_Hlk1111319"/>
      <w:r w:rsidRPr="006F1434">
        <w:rPr>
          <w:rFonts w:ascii="Arial" w:eastAsia="Calibri" w:hAnsi="Arial" w:cs="Arial"/>
          <w:b/>
          <w:kern w:val="2"/>
          <w:lang w:eastAsia="ar-SA"/>
        </w:rPr>
        <w:t xml:space="preserve">Załącznik </w:t>
      </w:r>
      <w:r w:rsidRPr="00616C49">
        <w:rPr>
          <w:rFonts w:ascii="Arial" w:eastAsia="Calibri" w:hAnsi="Arial" w:cs="Arial"/>
          <w:b/>
          <w:kern w:val="2"/>
          <w:lang w:eastAsia="ar-SA"/>
        </w:rPr>
        <w:t xml:space="preserve">Nr </w:t>
      </w:r>
      <w:r>
        <w:rPr>
          <w:rFonts w:ascii="Arial" w:eastAsia="Calibri" w:hAnsi="Arial" w:cs="Arial"/>
          <w:b/>
          <w:kern w:val="2"/>
          <w:lang w:eastAsia="ar-SA"/>
        </w:rPr>
        <w:t>3</w:t>
      </w:r>
      <w:r w:rsidRPr="00616C49">
        <w:rPr>
          <w:rFonts w:ascii="Arial" w:eastAsia="Calibri" w:hAnsi="Arial" w:cs="Arial"/>
          <w:b/>
          <w:kern w:val="2"/>
          <w:lang w:eastAsia="ar-SA"/>
        </w:rPr>
        <w:t xml:space="preserve"> do </w:t>
      </w:r>
      <w:r>
        <w:rPr>
          <w:rFonts w:ascii="Arial" w:eastAsia="Calibri" w:hAnsi="Arial" w:cs="Arial"/>
          <w:b/>
          <w:kern w:val="2"/>
          <w:lang w:eastAsia="ar-SA"/>
        </w:rPr>
        <w:t>SWZ</w:t>
      </w:r>
      <w:r w:rsidRPr="00616C49">
        <w:rPr>
          <w:rFonts w:ascii="Arial" w:eastAsia="Calibri" w:hAnsi="Arial" w:cs="Arial"/>
          <w:b/>
          <w:kern w:val="2"/>
          <w:lang w:eastAsia="ar-SA"/>
        </w:rPr>
        <w:t xml:space="preserve"> </w:t>
      </w:r>
    </w:p>
    <w:bookmarkEnd w:id="0"/>
    <w:p w14:paraId="4E859DF5" w14:textId="0E8F5BAF" w:rsidR="006155D5" w:rsidRPr="006F1434" w:rsidRDefault="006155D5" w:rsidP="001278B3">
      <w:pPr>
        <w:suppressAutoHyphens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 xml:space="preserve">  </w:t>
      </w:r>
      <w:r w:rsidR="00D45671">
        <w:rPr>
          <w:rFonts w:ascii="Arial" w:eastAsia="Calibri" w:hAnsi="Arial" w:cs="Arial"/>
          <w:b/>
          <w:kern w:val="2"/>
          <w:lang w:eastAsia="ar-SA"/>
        </w:rPr>
        <w:t>ASZ.382.19.2026</w:t>
      </w:r>
      <w:r w:rsidRPr="006F1434">
        <w:rPr>
          <w:rFonts w:ascii="Arial" w:eastAsia="Calibri" w:hAnsi="Arial" w:cs="Arial"/>
          <w:kern w:val="2"/>
          <w:lang w:eastAsia="ar-SA"/>
        </w:rPr>
        <w:t xml:space="preserve"> </w:t>
      </w:r>
      <w:r w:rsidRPr="006F1434">
        <w:rPr>
          <w:rFonts w:ascii="Arial" w:eastAsia="Calibri" w:hAnsi="Arial" w:cs="Arial"/>
          <w:kern w:val="2"/>
          <w:lang w:eastAsia="ar-SA"/>
        </w:rPr>
        <w:tab/>
      </w:r>
      <w:r w:rsidRPr="006F1434">
        <w:rPr>
          <w:rFonts w:ascii="Arial" w:eastAsia="Calibri" w:hAnsi="Arial" w:cs="Arial"/>
          <w:kern w:val="2"/>
          <w:lang w:eastAsia="ar-SA"/>
        </w:rPr>
        <w:tab/>
      </w:r>
      <w:r w:rsidRPr="006F1434">
        <w:rPr>
          <w:rFonts w:ascii="Arial" w:eastAsia="Calibri" w:hAnsi="Arial" w:cs="Arial"/>
          <w:kern w:val="2"/>
          <w:lang w:eastAsia="ar-SA"/>
        </w:rPr>
        <w:tab/>
      </w:r>
      <w:r w:rsidRPr="006F1434">
        <w:rPr>
          <w:rFonts w:ascii="Arial" w:eastAsia="Calibri" w:hAnsi="Arial" w:cs="Arial"/>
          <w:kern w:val="2"/>
          <w:lang w:eastAsia="ar-SA"/>
        </w:rPr>
        <w:tab/>
      </w:r>
      <w:r w:rsidRPr="006F1434">
        <w:rPr>
          <w:rFonts w:ascii="Arial" w:eastAsia="Calibri" w:hAnsi="Arial" w:cs="Arial"/>
          <w:kern w:val="2"/>
          <w:lang w:eastAsia="ar-SA"/>
        </w:rPr>
        <w:tab/>
      </w:r>
      <w:r w:rsidRPr="006F1434">
        <w:rPr>
          <w:rFonts w:ascii="Arial" w:eastAsia="Calibri" w:hAnsi="Arial" w:cs="Arial"/>
          <w:kern w:val="2"/>
          <w:lang w:eastAsia="ar-SA"/>
        </w:rPr>
        <w:tab/>
        <w:t xml:space="preserve">      </w:t>
      </w:r>
      <w:r w:rsidRPr="006F1434">
        <w:rPr>
          <w:rFonts w:ascii="Arial" w:eastAsia="Calibri" w:hAnsi="Arial" w:cs="Arial"/>
          <w:kern w:val="2"/>
          <w:lang w:eastAsia="ar-SA"/>
        </w:rPr>
        <w:tab/>
      </w:r>
      <w:r w:rsidRPr="006F1434">
        <w:rPr>
          <w:rFonts w:ascii="Arial" w:eastAsia="Calibri" w:hAnsi="Arial" w:cs="Arial"/>
          <w:kern w:val="2"/>
          <w:lang w:eastAsia="ar-SA"/>
        </w:rPr>
        <w:tab/>
        <w:t xml:space="preserve"> </w:t>
      </w:r>
    </w:p>
    <w:p w14:paraId="77099F89" w14:textId="77777777" w:rsidR="006155D5" w:rsidRDefault="006155D5" w:rsidP="001278B3">
      <w:pPr>
        <w:pStyle w:val="Tytu"/>
        <w:spacing w:line="30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Wzór umowy </w:t>
      </w:r>
    </w:p>
    <w:p w14:paraId="473A3B50" w14:textId="77777777" w:rsidR="006155D5" w:rsidRDefault="006155D5" w:rsidP="001278B3">
      <w:pPr>
        <w:spacing w:after="0" w:line="300" w:lineRule="atLeast"/>
        <w:jc w:val="both"/>
        <w:rPr>
          <w:rFonts w:ascii="Arial" w:hAnsi="Arial" w:cs="Arial"/>
        </w:rPr>
      </w:pPr>
    </w:p>
    <w:p w14:paraId="11438BF9" w14:textId="135A9CFD" w:rsidR="006155D5" w:rsidRDefault="006155D5" w:rsidP="001278B3">
      <w:pPr>
        <w:spacing w:after="0" w:line="300" w:lineRule="atLeast"/>
        <w:jc w:val="both"/>
        <w:rPr>
          <w:rFonts w:ascii="Arial" w:hAnsi="Arial" w:cs="Arial"/>
        </w:rPr>
      </w:pPr>
      <w:r w:rsidRPr="00F011A9">
        <w:rPr>
          <w:rFonts w:ascii="Arial" w:hAnsi="Arial" w:cs="Arial"/>
        </w:rPr>
        <w:t>zawarta w dniu …………….pomiędzy:</w:t>
      </w:r>
      <w:bookmarkStart w:id="1" w:name="_Hlk1114717"/>
    </w:p>
    <w:p w14:paraId="7A767422" w14:textId="77777777" w:rsidR="009520B4" w:rsidRPr="009520B4" w:rsidRDefault="009520B4" w:rsidP="001278B3">
      <w:pPr>
        <w:spacing w:after="0" w:line="300" w:lineRule="atLeast"/>
        <w:jc w:val="both"/>
        <w:rPr>
          <w:rFonts w:ascii="Arial" w:hAnsi="Arial" w:cs="Arial"/>
        </w:rPr>
      </w:pPr>
    </w:p>
    <w:bookmarkEnd w:id="1"/>
    <w:p w14:paraId="0BFE7F46" w14:textId="77777777" w:rsidR="006155D5" w:rsidRPr="00F011A9" w:rsidRDefault="006155D5" w:rsidP="001278B3">
      <w:pPr>
        <w:suppressAutoHyphens/>
        <w:spacing w:line="300" w:lineRule="atLeast"/>
        <w:jc w:val="both"/>
        <w:rPr>
          <w:rFonts w:ascii="Arial" w:eastAsia="SimSun" w:hAnsi="Arial" w:cs="Arial"/>
          <w:kern w:val="1"/>
          <w:lang w:eastAsia="zh-CN" w:bidi="hi-IN"/>
        </w:rPr>
      </w:pPr>
      <w:r w:rsidRPr="00F011A9">
        <w:rPr>
          <w:rFonts w:ascii="Arial" w:eastAsia="SimSun" w:hAnsi="Arial" w:cs="Arial"/>
          <w:kern w:val="1"/>
          <w:lang w:eastAsia="zh-CN" w:bidi="hi-IN"/>
        </w:rPr>
        <w:t>reprezentowaną przez:</w:t>
      </w:r>
    </w:p>
    <w:p w14:paraId="3AB87E36" w14:textId="60FE133F" w:rsidR="006155D5" w:rsidRPr="00F011A9" w:rsidRDefault="006155D5" w:rsidP="001278B3">
      <w:pPr>
        <w:spacing w:after="0" w:line="300" w:lineRule="atLeast"/>
        <w:jc w:val="both"/>
        <w:rPr>
          <w:rFonts w:ascii="Arial" w:hAnsi="Arial" w:cs="Arial"/>
        </w:rPr>
      </w:pPr>
      <w:r w:rsidRPr="00F011A9">
        <w:rPr>
          <w:rFonts w:ascii="Arial" w:hAnsi="Arial" w:cs="Arial"/>
        </w:rPr>
        <w:t xml:space="preserve">zwaną w dalszej części umowy </w:t>
      </w:r>
      <w:r w:rsidR="00DC1279" w:rsidRPr="00910552">
        <w:rPr>
          <w:rFonts w:ascii="Arial" w:hAnsi="Arial" w:cs="Arial"/>
          <w:b/>
          <w:bCs/>
          <w:i/>
          <w:iCs/>
        </w:rPr>
        <w:t>„</w:t>
      </w:r>
      <w:r w:rsidRPr="00910552">
        <w:rPr>
          <w:rFonts w:ascii="Arial" w:hAnsi="Arial" w:cs="Arial"/>
          <w:b/>
          <w:bCs/>
          <w:i/>
          <w:iCs/>
        </w:rPr>
        <w:t>Zamawiającym</w:t>
      </w:r>
      <w:r w:rsidR="00DC1279" w:rsidRPr="00910552">
        <w:rPr>
          <w:rFonts w:ascii="Arial" w:hAnsi="Arial" w:cs="Arial"/>
          <w:b/>
          <w:bCs/>
          <w:i/>
          <w:iCs/>
        </w:rPr>
        <w:t>”</w:t>
      </w:r>
      <w:r w:rsidRPr="00F011A9">
        <w:rPr>
          <w:rFonts w:ascii="Arial" w:hAnsi="Arial" w:cs="Arial"/>
        </w:rPr>
        <w:t xml:space="preserve">, </w:t>
      </w:r>
    </w:p>
    <w:p w14:paraId="52CEC132" w14:textId="77777777" w:rsidR="006155D5" w:rsidRPr="00F011A9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F011A9">
        <w:rPr>
          <w:rFonts w:ascii="Arial" w:hAnsi="Arial" w:cs="Arial"/>
          <w:lang w:eastAsia="ar-SA"/>
        </w:rPr>
        <w:t>a</w:t>
      </w:r>
    </w:p>
    <w:p w14:paraId="60D6845D" w14:textId="6ACD20AC" w:rsidR="006155D5" w:rsidRPr="00F011A9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F011A9">
        <w:rPr>
          <w:rFonts w:ascii="Arial" w:hAnsi="Arial" w:cs="Arial"/>
          <w:lang w:eastAsia="ar-SA"/>
        </w:rPr>
        <w:t>....................................................................................................................................................</w:t>
      </w:r>
    </w:p>
    <w:p w14:paraId="20A0BE87" w14:textId="5A6B6077" w:rsidR="006155D5" w:rsidRPr="00E51AC0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E51AC0">
        <w:rPr>
          <w:rFonts w:ascii="Arial" w:hAnsi="Arial" w:cs="Arial"/>
          <w:lang w:eastAsia="ar-SA"/>
        </w:rPr>
        <w:t xml:space="preserve">zarejestrowaną w ...................................., reprezentowaną przez: .........................................., </w:t>
      </w:r>
    </w:p>
    <w:p w14:paraId="51B9F33F" w14:textId="1A30510E" w:rsidR="006155D5" w:rsidRPr="00E51AC0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E51AC0">
        <w:rPr>
          <w:rFonts w:ascii="Arial" w:hAnsi="Arial" w:cs="Arial"/>
          <w:lang w:eastAsia="ar-SA"/>
        </w:rPr>
        <w:t>zwaną w dalszej części umowy Wykonawcą</w:t>
      </w:r>
      <w:r>
        <w:rPr>
          <w:rFonts w:ascii="Arial" w:hAnsi="Arial" w:cs="Arial"/>
          <w:lang w:eastAsia="ar-SA"/>
        </w:rPr>
        <w:t xml:space="preserve">, </w:t>
      </w:r>
    </w:p>
    <w:p w14:paraId="65B5862F" w14:textId="77777777" w:rsidR="006155D5" w:rsidRPr="00E51AC0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E51AC0">
        <w:rPr>
          <w:rFonts w:ascii="Arial" w:hAnsi="Arial" w:cs="Arial"/>
          <w:lang w:eastAsia="ar-SA"/>
        </w:rPr>
        <w:t>LUB</w:t>
      </w:r>
    </w:p>
    <w:p w14:paraId="7FE9B228" w14:textId="77777777" w:rsidR="006155D5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E51AC0">
        <w:rPr>
          <w:rFonts w:ascii="Arial" w:hAnsi="Arial" w:cs="Arial"/>
          <w:lang w:eastAsia="ar-SA"/>
        </w:rPr>
        <w:t>Panem/Panią</w:t>
      </w:r>
      <w:r w:rsidRPr="00974209">
        <w:rPr>
          <w:rFonts w:ascii="Arial" w:hAnsi="Arial" w:cs="Arial"/>
          <w:lang w:eastAsia="ar-SA"/>
        </w:rPr>
        <w:t>................................................., zamieszkałym/ą w ……………….,</w:t>
      </w:r>
      <w:r>
        <w:rPr>
          <w:rFonts w:ascii="Arial" w:hAnsi="Arial" w:cs="Arial"/>
          <w:lang w:eastAsia="ar-SA"/>
        </w:rPr>
        <w:t xml:space="preserve"> </w:t>
      </w:r>
      <w:r w:rsidRPr="00E51AC0">
        <w:rPr>
          <w:rFonts w:ascii="Arial" w:hAnsi="Arial" w:cs="Arial"/>
          <w:lang w:eastAsia="ar-SA"/>
        </w:rPr>
        <w:t>przedsiębiorcą wpisanym do Centralnej Ewidencji i Informacji o Działalności Gospodarczej, działającym pod firmą ................................, z siedzibą w ……………, NIP .........................., Regon ...............................</w:t>
      </w:r>
      <w:r>
        <w:rPr>
          <w:rFonts w:ascii="Arial" w:hAnsi="Arial" w:cs="Arial"/>
          <w:lang w:eastAsia="ar-SA"/>
        </w:rPr>
        <w:t>, PESEL: ……,</w:t>
      </w:r>
    </w:p>
    <w:p w14:paraId="436496C0" w14:textId="4AA23D88" w:rsidR="006155D5" w:rsidRPr="00E51AC0" w:rsidRDefault="006155D5" w:rsidP="001278B3">
      <w:pPr>
        <w:keepNext/>
        <w:suppressAutoHyphens/>
        <w:spacing w:after="0" w:line="300" w:lineRule="atLeast"/>
        <w:jc w:val="both"/>
        <w:rPr>
          <w:rFonts w:ascii="Arial" w:hAnsi="Arial" w:cs="Arial"/>
          <w:lang w:eastAsia="ar-SA"/>
        </w:rPr>
      </w:pPr>
      <w:r w:rsidRPr="00E51AC0">
        <w:rPr>
          <w:rFonts w:ascii="Arial" w:hAnsi="Arial" w:cs="Arial"/>
          <w:lang w:eastAsia="ar-SA"/>
        </w:rPr>
        <w:t>zwanym dalej w treści umowy „</w:t>
      </w:r>
      <w:r w:rsidRPr="00910552">
        <w:rPr>
          <w:rFonts w:ascii="Arial" w:hAnsi="Arial" w:cs="Arial"/>
          <w:b/>
          <w:bCs/>
          <w:i/>
          <w:iCs/>
          <w:lang w:eastAsia="ar-SA"/>
        </w:rPr>
        <w:t>Wykonawcą”</w:t>
      </w:r>
      <w:r w:rsidRPr="00E51AC0">
        <w:rPr>
          <w:rFonts w:ascii="Arial" w:hAnsi="Arial" w:cs="Arial"/>
          <w:lang w:eastAsia="ar-SA"/>
        </w:rPr>
        <w:t xml:space="preserve">, </w:t>
      </w:r>
    </w:p>
    <w:p w14:paraId="04F82516" w14:textId="77777777" w:rsidR="006155D5" w:rsidRPr="00E51AC0" w:rsidRDefault="006155D5" w:rsidP="001278B3">
      <w:pPr>
        <w:suppressAutoHyphens/>
        <w:spacing w:after="0" w:line="300" w:lineRule="atLeast"/>
        <w:ind w:right="51"/>
        <w:jc w:val="both"/>
        <w:rPr>
          <w:rFonts w:ascii="Arial" w:hAnsi="Arial" w:cs="Arial"/>
          <w:lang w:eastAsia="ar-SA"/>
        </w:rPr>
      </w:pPr>
      <w:r w:rsidRPr="00E51AC0">
        <w:rPr>
          <w:rFonts w:ascii="Arial" w:hAnsi="Arial" w:cs="Arial"/>
          <w:lang w:eastAsia="ar-SA"/>
        </w:rPr>
        <w:t>o następującej treści:</w:t>
      </w:r>
    </w:p>
    <w:p w14:paraId="3EB36E98" w14:textId="77777777" w:rsidR="006155D5" w:rsidRDefault="006155D5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  <w:bookmarkStart w:id="2" w:name="_Hlk1111285"/>
    </w:p>
    <w:p w14:paraId="4D9AD627" w14:textId="77777777" w:rsidR="00DC1279" w:rsidRPr="00DC1279" w:rsidRDefault="00DC1279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  <w:r w:rsidRPr="00DC1279">
        <w:rPr>
          <w:rFonts w:ascii="Arial" w:eastAsia="Calibri" w:hAnsi="Arial" w:cs="Arial"/>
          <w:kern w:val="2"/>
          <w:lang w:eastAsia="ar-SA"/>
        </w:rPr>
        <w:t xml:space="preserve">Zamawiający i Wykonawca zwani są w dalszej części umowy łącznie jako </w:t>
      </w:r>
      <w:r w:rsidRPr="00DC1279">
        <w:rPr>
          <w:rFonts w:ascii="Arial" w:eastAsia="Calibri" w:hAnsi="Arial" w:cs="Arial"/>
          <w:b/>
          <w:kern w:val="2"/>
          <w:lang w:eastAsia="ar-SA"/>
        </w:rPr>
        <w:t>„Strony”</w:t>
      </w:r>
      <w:r w:rsidRPr="00DC1279">
        <w:rPr>
          <w:rFonts w:ascii="Arial" w:eastAsia="Calibri" w:hAnsi="Arial" w:cs="Arial"/>
          <w:kern w:val="2"/>
          <w:lang w:eastAsia="ar-SA"/>
        </w:rPr>
        <w:t xml:space="preserve">, a każdy z nich indywidualnie jako </w:t>
      </w:r>
      <w:r w:rsidRPr="00DC1279">
        <w:rPr>
          <w:rFonts w:ascii="Arial" w:eastAsia="Calibri" w:hAnsi="Arial" w:cs="Arial"/>
          <w:b/>
          <w:kern w:val="2"/>
          <w:lang w:eastAsia="ar-SA"/>
        </w:rPr>
        <w:t>„Strona”</w:t>
      </w:r>
      <w:r w:rsidRPr="00DC1279">
        <w:rPr>
          <w:rFonts w:ascii="Arial" w:eastAsia="Calibri" w:hAnsi="Arial" w:cs="Arial"/>
          <w:kern w:val="2"/>
          <w:lang w:eastAsia="ar-SA"/>
        </w:rPr>
        <w:t xml:space="preserve">.  </w:t>
      </w:r>
    </w:p>
    <w:p w14:paraId="48166D29" w14:textId="77777777" w:rsidR="00DC1279" w:rsidRPr="00DC1279" w:rsidRDefault="00DC1279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  <w:r w:rsidRPr="00DC1279">
        <w:rPr>
          <w:rFonts w:ascii="Arial" w:eastAsia="Calibri" w:hAnsi="Arial" w:cs="Arial"/>
          <w:kern w:val="2"/>
          <w:lang w:eastAsia="ar-SA"/>
        </w:rPr>
        <w:t>Ilekroć w umowie jest mowa o dniach roboczych, należy przez to rozumieć dni od poniedziałku do piątku, z wyłączeniem dni ustawowo wolnych od pracy.</w:t>
      </w:r>
    </w:p>
    <w:p w14:paraId="2F22B10E" w14:textId="77777777" w:rsidR="00DC1279" w:rsidRDefault="00DC1279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</w:p>
    <w:p w14:paraId="0E2E5503" w14:textId="77777777" w:rsidR="00DC1279" w:rsidRDefault="00DC1279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</w:p>
    <w:bookmarkEnd w:id="2"/>
    <w:p w14:paraId="04A6A081" w14:textId="24A4DFA1" w:rsidR="006155D5" w:rsidRPr="0097289F" w:rsidRDefault="006155D5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bCs/>
          <w:i/>
          <w:iCs/>
          <w:kern w:val="2"/>
          <w:sz w:val="20"/>
          <w:szCs w:val="20"/>
          <w:lang w:eastAsia="ar-SA"/>
        </w:rPr>
      </w:pPr>
      <w:r w:rsidRPr="00CF0E1F">
        <w:rPr>
          <w:rFonts w:ascii="Arial" w:eastAsia="Calibri" w:hAnsi="Arial" w:cs="Arial"/>
          <w:i/>
          <w:kern w:val="2"/>
          <w:sz w:val="20"/>
          <w:szCs w:val="20"/>
          <w:lang w:eastAsia="ar-SA"/>
        </w:rPr>
        <w:t xml:space="preserve">Umowa została zawarta na podstawie rozstrzygnięcia postępowania o udzielenie zamówienia publicznego, przeprowadzonego na podstawie ustawy z dnia 11 września 2019 r. Prawo zamówień publicznych pod nazwą: „Dostawa </w:t>
      </w:r>
      <w:r w:rsidR="00B54316">
        <w:rPr>
          <w:rFonts w:ascii="Arial" w:eastAsia="Calibri" w:hAnsi="Arial" w:cs="Arial"/>
          <w:i/>
          <w:kern w:val="2"/>
          <w:sz w:val="20"/>
          <w:szCs w:val="20"/>
          <w:lang w:eastAsia="ar-SA"/>
        </w:rPr>
        <w:t>sprzętu komputerowego</w:t>
      </w:r>
      <w:bookmarkStart w:id="3" w:name="_Hlk211600814"/>
      <w:r w:rsidR="0097289F">
        <w:rPr>
          <w:rFonts w:ascii="Arial" w:eastAsia="Calibri" w:hAnsi="Arial" w:cs="Arial"/>
          <w:i/>
          <w:kern w:val="2"/>
          <w:sz w:val="20"/>
          <w:szCs w:val="20"/>
          <w:lang w:eastAsia="ar-SA"/>
        </w:rPr>
        <w:t xml:space="preserve"> </w:t>
      </w:r>
      <w:r w:rsidR="0097289F" w:rsidRPr="0097289F">
        <w:rPr>
          <w:rFonts w:ascii="Arial" w:hAnsi="Arial" w:cs="Arial"/>
          <w:bCs/>
          <w:i/>
          <w:iCs/>
          <w:sz w:val="20"/>
          <w:szCs w:val="20"/>
        </w:rPr>
        <w:t>w ramach projektu „Rozwój infrastruktury SPZOZ we Włodawie na potrzeby opieki długoterminowej i geriatrycznej osób starszych</w:t>
      </w:r>
      <w:bookmarkEnd w:id="3"/>
      <w:r w:rsidRPr="00CF0E1F">
        <w:rPr>
          <w:rFonts w:ascii="Arial" w:eastAsia="Calibri" w:hAnsi="Arial" w:cs="Arial"/>
          <w:i/>
          <w:kern w:val="2"/>
          <w:sz w:val="20"/>
          <w:szCs w:val="20"/>
          <w:lang w:eastAsia="ar-SA"/>
        </w:rPr>
        <w:t xml:space="preserve">”, znak sprawy </w:t>
      </w:r>
      <w:r w:rsidR="0097289F">
        <w:rPr>
          <w:rFonts w:ascii="Arial" w:eastAsia="Calibri" w:hAnsi="Arial" w:cs="Arial"/>
          <w:i/>
          <w:kern w:val="2"/>
          <w:sz w:val="20"/>
          <w:szCs w:val="20"/>
          <w:lang w:eastAsia="ar-SA"/>
        </w:rPr>
        <w:t>ASZ.382.19.2026</w:t>
      </w:r>
    </w:p>
    <w:p w14:paraId="07681BD4" w14:textId="77777777" w:rsidR="006155D5" w:rsidRDefault="006155D5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b/>
          <w:bCs/>
          <w:kern w:val="2"/>
          <w:lang w:eastAsia="ar-SA"/>
        </w:rPr>
      </w:pPr>
    </w:p>
    <w:p w14:paraId="508C28A2" w14:textId="77777777" w:rsidR="00DC1279" w:rsidRPr="006F1434" w:rsidRDefault="00DC1279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b/>
          <w:bCs/>
          <w:kern w:val="2"/>
          <w:lang w:eastAsia="ar-SA"/>
        </w:rPr>
      </w:pPr>
    </w:p>
    <w:p w14:paraId="400058E0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§ 1</w:t>
      </w:r>
    </w:p>
    <w:p w14:paraId="685E6071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PRZEDMIOT UMOWY</w:t>
      </w:r>
    </w:p>
    <w:p w14:paraId="02ACAA21" w14:textId="257B221E" w:rsidR="00FB52E4" w:rsidRPr="00FB52E4" w:rsidRDefault="006155D5" w:rsidP="001278B3">
      <w:pPr>
        <w:numPr>
          <w:ilvl w:val="0"/>
          <w:numId w:val="15"/>
        </w:numPr>
        <w:spacing w:after="0" w:line="300" w:lineRule="atLeast"/>
        <w:ind w:left="425" w:hanging="425"/>
        <w:jc w:val="both"/>
        <w:rPr>
          <w:rFonts w:ascii="Arial" w:eastAsia="Times New Roman" w:hAnsi="Arial" w:cs="Arial"/>
        </w:rPr>
      </w:pPr>
      <w:r w:rsidRPr="00107545">
        <w:rPr>
          <w:rFonts w:ascii="Arial" w:hAnsi="Arial" w:cs="Arial"/>
          <w:color w:val="000000" w:themeColor="text1"/>
        </w:rPr>
        <w:t xml:space="preserve">Przedmiotem umowy jest </w:t>
      </w:r>
      <w:r w:rsidR="003D64AA">
        <w:rPr>
          <w:rFonts w:ascii="Arial" w:hAnsi="Arial" w:cs="Arial"/>
          <w:color w:val="000000" w:themeColor="text1"/>
        </w:rPr>
        <w:t>zakup</w:t>
      </w:r>
      <w:r w:rsidR="003D64AA" w:rsidRPr="00107545">
        <w:rPr>
          <w:rFonts w:ascii="Arial" w:hAnsi="Arial" w:cs="Arial"/>
          <w:color w:val="000000" w:themeColor="text1"/>
        </w:rPr>
        <w:t xml:space="preserve"> </w:t>
      </w:r>
      <w:r w:rsidRPr="00107545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 xml:space="preserve">dostawa </w:t>
      </w:r>
      <w:r w:rsidRPr="00107545">
        <w:rPr>
          <w:rFonts w:ascii="Arial" w:hAnsi="Arial" w:cs="Arial"/>
          <w:color w:val="000000" w:themeColor="text1"/>
        </w:rPr>
        <w:t xml:space="preserve">do siedziby Zamawiającego </w:t>
      </w:r>
      <w:bookmarkStart w:id="4" w:name="_Hlk46834269"/>
      <w:r w:rsidR="00235135">
        <w:rPr>
          <w:rFonts w:ascii="Arial" w:hAnsi="Arial" w:cs="Arial"/>
          <w:color w:val="000000" w:themeColor="text1"/>
        </w:rPr>
        <w:t>sprzętu komputerowego</w:t>
      </w:r>
      <w:r w:rsidRPr="00107545">
        <w:rPr>
          <w:rFonts w:ascii="Arial" w:hAnsi="Arial" w:cs="Arial"/>
          <w:color w:val="000000" w:themeColor="text1"/>
        </w:rPr>
        <w:t xml:space="preserve"> </w:t>
      </w:r>
      <w:bookmarkEnd w:id="4"/>
      <w:r w:rsidRPr="00107545">
        <w:rPr>
          <w:rFonts w:ascii="Arial" w:hAnsi="Arial" w:cs="Arial"/>
          <w:color w:val="000000" w:themeColor="text1"/>
        </w:rPr>
        <w:t xml:space="preserve">z </w:t>
      </w:r>
      <w:r w:rsidRPr="003D64AA">
        <w:rPr>
          <w:rFonts w:ascii="Arial" w:hAnsi="Arial" w:cs="Arial"/>
          <w:color w:val="000000" w:themeColor="text1"/>
        </w:rPr>
        <w:t>oprogramowaniem (</w:t>
      </w:r>
      <w:r w:rsidR="008D4C10">
        <w:rPr>
          <w:rFonts w:ascii="Arial" w:hAnsi="Arial" w:cs="Arial"/>
          <w:color w:val="000000" w:themeColor="text1"/>
        </w:rPr>
        <w:t>dalej także jako: „sprzęt”, urządzenie”</w:t>
      </w:r>
      <w:r w:rsidR="00235135">
        <w:rPr>
          <w:rFonts w:ascii="Arial" w:hAnsi="Arial" w:cs="Arial"/>
          <w:color w:val="000000" w:themeColor="text1"/>
        </w:rPr>
        <w:t xml:space="preserve">) </w:t>
      </w:r>
      <w:r w:rsidR="008D4C10" w:rsidRPr="008D4C10">
        <w:rPr>
          <w:rFonts w:ascii="Arial" w:hAnsi="Arial" w:cs="Arial"/>
          <w:bCs/>
          <w:color w:val="000000" w:themeColor="text1"/>
          <w:lang w:val="pl"/>
        </w:rPr>
        <w:t xml:space="preserve">w ilościach i cenach jednostkowych określonych w formularzu ofertowym stanowiącym załącznik nr </w:t>
      </w:r>
      <w:r w:rsidR="008D4C10">
        <w:rPr>
          <w:rFonts w:ascii="Arial" w:hAnsi="Arial" w:cs="Arial"/>
          <w:bCs/>
          <w:color w:val="000000" w:themeColor="text1"/>
          <w:lang w:val="pl"/>
        </w:rPr>
        <w:t>2</w:t>
      </w:r>
      <w:r w:rsidR="008D4C10" w:rsidRPr="008D4C10">
        <w:rPr>
          <w:rFonts w:ascii="Arial" w:hAnsi="Arial" w:cs="Arial"/>
          <w:bCs/>
          <w:color w:val="000000" w:themeColor="text1"/>
          <w:lang w:val="pl"/>
        </w:rPr>
        <w:t xml:space="preserve"> do Umowy dla </w:t>
      </w:r>
      <w:r w:rsidR="008D4C10" w:rsidRPr="008D4C10">
        <w:rPr>
          <w:rFonts w:ascii="Arial" w:hAnsi="Arial" w:cs="Arial"/>
          <w:b/>
          <w:bCs/>
          <w:color w:val="000000" w:themeColor="text1"/>
          <w:lang w:val="pl"/>
        </w:rPr>
        <w:t>Części</w:t>
      </w:r>
      <w:r w:rsidR="000E704D">
        <w:rPr>
          <w:rFonts w:ascii="Arial" w:hAnsi="Arial" w:cs="Arial"/>
          <w:b/>
          <w:bCs/>
          <w:color w:val="000000" w:themeColor="text1"/>
          <w:lang w:val="pl"/>
        </w:rPr>
        <w:t>/Pakietu</w:t>
      </w:r>
      <w:r w:rsidR="008D4C10" w:rsidRPr="008D4C10">
        <w:rPr>
          <w:rFonts w:ascii="Arial" w:hAnsi="Arial" w:cs="Arial"/>
          <w:b/>
          <w:bCs/>
          <w:color w:val="000000" w:themeColor="text1"/>
          <w:lang w:val="pl"/>
        </w:rPr>
        <w:t xml:space="preserve"> nr </w:t>
      </w:r>
      <w:r w:rsidR="008D4C10" w:rsidRPr="008D4C10">
        <w:rPr>
          <w:rFonts w:ascii="Arial" w:hAnsi="Arial" w:cs="Arial"/>
          <w:b/>
          <w:bCs/>
          <w:color w:val="000000" w:themeColor="text1"/>
        </w:rPr>
        <w:t>__ zamówienia.</w:t>
      </w:r>
      <w:r w:rsidR="008D4C10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FE7E295" w14:textId="77777777" w:rsidR="00470CDB" w:rsidRPr="00470CDB" w:rsidRDefault="00470CDB" w:rsidP="001278B3">
      <w:pPr>
        <w:pStyle w:val="Akapitzlist"/>
        <w:numPr>
          <w:ilvl w:val="0"/>
          <w:numId w:val="15"/>
        </w:numPr>
        <w:suppressAutoHyphens/>
        <w:spacing w:after="0" w:line="300" w:lineRule="atLeast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Wykonawca oświadcza, że:</w:t>
      </w:r>
    </w:p>
    <w:p w14:paraId="6F7D2537" w14:textId="4176B453" w:rsidR="00470CDB" w:rsidRPr="00470CDB" w:rsidRDefault="00470CDB" w:rsidP="001278B3">
      <w:pPr>
        <w:pStyle w:val="Akapitzlist"/>
        <w:numPr>
          <w:ilvl w:val="0"/>
          <w:numId w:val="26"/>
        </w:numPr>
        <w:suppressAutoHyphens/>
        <w:spacing w:after="0" w:line="300" w:lineRule="atLeast"/>
        <w:ind w:left="567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 xml:space="preserve">przedmiot umowy określony w §1 ust. 1 spełnia wszystkie parametry techniczne i użytkowe określone przez Zamawiającego w specyfikacji warunków zamówienia oraz szczegółowym opisie przedmiotu zamówienia znajdującego się w załączniku nr </w:t>
      </w:r>
      <w:r>
        <w:rPr>
          <w:rFonts w:ascii="Arial" w:hAnsi="Arial" w:cs="Arial"/>
          <w:color w:val="000000"/>
        </w:rPr>
        <w:t>1</w:t>
      </w:r>
      <w:r w:rsidRPr="00470CDB">
        <w:rPr>
          <w:rFonts w:ascii="Arial" w:hAnsi="Arial" w:cs="Arial"/>
          <w:color w:val="000000"/>
        </w:rPr>
        <w:t xml:space="preserve"> do </w:t>
      </w:r>
      <w:r>
        <w:rPr>
          <w:rFonts w:ascii="Arial" w:hAnsi="Arial" w:cs="Arial"/>
          <w:color w:val="000000"/>
        </w:rPr>
        <w:t xml:space="preserve">niniejszej </w:t>
      </w:r>
      <w:r w:rsidRPr="00470CDB">
        <w:rPr>
          <w:rFonts w:ascii="Arial" w:hAnsi="Arial" w:cs="Arial"/>
          <w:color w:val="000000"/>
        </w:rPr>
        <w:t xml:space="preserve">Umowy i jest kompletny i wyposażony we wszystkie elementy/akcesoria </w:t>
      </w:r>
      <w:r w:rsidRPr="00470CDB">
        <w:rPr>
          <w:rFonts w:ascii="Arial" w:hAnsi="Arial" w:cs="Arial"/>
          <w:color w:val="000000"/>
        </w:rPr>
        <w:lastRenderedPageBreak/>
        <w:t>(przyłącza, kable, itp.) niezbędne do jego uruchomienia i prawidłowej eksploatacji, bez konieczności zakupu przez Zamawiającego dodatkowych elementów;</w:t>
      </w:r>
    </w:p>
    <w:p w14:paraId="2F09921D" w14:textId="77777777" w:rsidR="00470CDB" w:rsidRPr="00470CDB" w:rsidRDefault="00470CDB" w:rsidP="001278B3">
      <w:pPr>
        <w:pStyle w:val="Akapitzlist"/>
        <w:numPr>
          <w:ilvl w:val="0"/>
          <w:numId w:val="26"/>
        </w:numPr>
        <w:suppressAutoHyphens/>
        <w:spacing w:after="0" w:line="300" w:lineRule="atLeast"/>
        <w:ind w:left="567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dostarczone urządzenia stanowiące przedmiot umowy:</w:t>
      </w:r>
    </w:p>
    <w:p w14:paraId="1D372200" w14:textId="77777777" w:rsidR="00470CDB" w:rsidRPr="00470CDB" w:rsidRDefault="00470CDB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są produktami o wysokiej jakości, spełniającymi obowiązujące normy oraz wymagania Zamawiającego,</w:t>
      </w:r>
    </w:p>
    <w:p w14:paraId="67202E11" w14:textId="77777777" w:rsidR="00470CDB" w:rsidRDefault="00470CDB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są fabrycznie nowe, nigdy wcześniej nieużywane, nieposiadające śladów użytkowania, niedotknięte żadną wadą fizyczną oraz wolne od obciążeń prawami osób trzecich,</w:t>
      </w:r>
    </w:p>
    <w:p w14:paraId="29E5A2A1" w14:textId="7CD416A5" w:rsidR="00122C6D" w:rsidRDefault="00122C6D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są</w:t>
      </w:r>
      <w:r w:rsidRPr="00122C6D">
        <w:rPr>
          <w:rFonts w:ascii="Arial" w:hAnsi="Arial" w:cs="Arial"/>
          <w:color w:val="000000"/>
        </w:rPr>
        <w:t xml:space="preserve"> wyprodukowane </w:t>
      </w:r>
      <w:r w:rsidR="008E207F">
        <w:rPr>
          <w:rFonts w:ascii="Arial" w:hAnsi="Arial" w:cs="Arial"/>
          <w:color w:val="000000"/>
        </w:rPr>
        <w:t>maksymalnie</w:t>
      </w:r>
      <w:r w:rsidR="00E27B0D">
        <w:rPr>
          <w:rFonts w:ascii="Arial" w:hAnsi="Arial" w:cs="Arial"/>
          <w:color w:val="000000"/>
        </w:rPr>
        <w:t xml:space="preserve"> 12 miesięcy </w:t>
      </w:r>
      <w:r w:rsidR="008E207F">
        <w:rPr>
          <w:rFonts w:ascii="Arial" w:hAnsi="Arial" w:cs="Arial"/>
          <w:color w:val="000000"/>
        </w:rPr>
        <w:t>przed</w:t>
      </w:r>
      <w:r w:rsidR="00E27B0D">
        <w:rPr>
          <w:rFonts w:ascii="Arial" w:hAnsi="Arial" w:cs="Arial"/>
          <w:color w:val="000000"/>
        </w:rPr>
        <w:t xml:space="preserve"> dat</w:t>
      </w:r>
      <w:r w:rsidR="008E207F">
        <w:rPr>
          <w:rFonts w:ascii="Arial" w:hAnsi="Arial" w:cs="Arial"/>
          <w:color w:val="000000"/>
        </w:rPr>
        <w:t>ą</w:t>
      </w:r>
      <w:r w:rsidR="00E27B0D">
        <w:rPr>
          <w:rFonts w:ascii="Arial" w:hAnsi="Arial" w:cs="Arial"/>
          <w:color w:val="000000"/>
        </w:rPr>
        <w:t xml:space="preserve"> dostawy</w:t>
      </w:r>
      <w:r w:rsidRPr="00122C6D">
        <w:rPr>
          <w:rFonts w:ascii="Arial" w:hAnsi="Arial" w:cs="Arial"/>
          <w:color w:val="000000"/>
        </w:rPr>
        <w:t>, pochodz</w:t>
      </w:r>
      <w:r>
        <w:rPr>
          <w:rFonts w:ascii="Arial" w:hAnsi="Arial" w:cs="Arial"/>
          <w:color w:val="000000"/>
        </w:rPr>
        <w:t>ą</w:t>
      </w:r>
      <w:r w:rsidRPr="00122C6D">
        <w:rPr>
          <w:rFonts w:ascii="Arial" w:hAnsi="Arial" w:cs="Arial"/>
          <w:color w:val="000000"/>
        </w:rPr>
        <w:t xml:space="preserve"> z autoryzowanego kanału dystrybucji na rynek polski oraz posiada</w:t>
      </w:r>
      <w:r>
        <w:rPr>
          <w:rFonts w:ascii="Arial" w:hAnsi="Arial" w:cs="Arial"/>
          <w:color w:val="000000"/>
        </w:rPr>
        <w:t>ją</w:t>
      </w:r>
      <w:r w:rsidRPr="00122C6D">
        <w:rPr>
          <w:rFonts w:ascii="Arial" w:hAnsi="Arial" w:cs="Arial"/>
          <w:color w:val="000000"/>
        </w:rPr>
        <w:t xml:space="preserve"> serwis na terenie Polski</w:t>
      </w:r>
      <w:r w:rsidR="00AA5208">
        <w:rPr>
          <w:rFonts w:ascii="Arial" w:hAnsi="Arial" w:cs="Arial"/>
          <w:color w:val="000000"/>
        </w:rPr>
        <w:t xml:space="preserve">, a także </w:t>
      </w:r>
      <w:r w:rsidR="00AA5208">
        <w:rPr>
          <w:rFonts w:ascii="Arial" w:hAnsi="Arial" w:cs="Arial"/>
          <w:color w:val="000000"/>
          <w:lang w:val="pl"/>
        </w:rPr>
        <w:t>są objęte</w:t>
      </w:r>
      <w:r w:rsidR="00AA5208" w:rsidRPr="00AA5208">
        <w:rPr>
          <w:rFonts w:ascii="Arial" w:hAnsi="Arial" w:cs="Arial"/>
          <w:color w:val="000000"/>
          <w:lang w:val="pl"/>
        </w:rPr>
        <w:t xml:space="preserve"> gwarancją opartą o świadczenia gwarancyjne producenta</w:t>
      </w:r>
      <w:r>
        <w:rPr>
          <w:rFonts w:ascii="Arial" w:hAnsi="Arial" w:cs="Arial"/>
          <w:color w:val="000000"/>
        </w:rPr>
        <w:t>;</w:t>
      </w:r>
    </w:p>
    <w:p w14:paraId="499E221A" w14:textId="7E86ED40" w:rsidR="00470CDB" w:rsidRPr="00470CDB" w:rsidRDefault="00470CDB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 xml:space="preserve">są zapakowane w oryginalne </w:t>
      </w:r>
      <w:r w:rsidRPr="00415022">
        <w:rPr>
          <w:rFonts w:ascii="Arial" w:hAnsi="Arial" w:cs="Arial"/>
          <w:color w:val="000000"/>
        </w:rPr>
        <w:t xml:space="preserve">bezzwrotne </w:t>
      </w:r>
      <w:r w:rsidRPr="00470CDB">
        <w:rPr>
          <w:rFonts w:ascii="Arial" w:hAnsi="Arial" w:cs="Arial"/>
          <w:color w:val="000000"/>
        </w:rPr>
        <w:t>opakowania ich producentów i</w:t>
      </w:r>
      <w:r w:rsidR="00122C6D">
        <w:rPr>
          <w:rFonts w:ascii="Arial" w:hAnsi="Arial" w:cs="Arial"/>
          <w:color w:val="000000"/>
        </w:rPr>
        <w:t> </w:t>
      </w:r>
      <w:r w:rsidRPr="00470CDB">
        <w:rPr>
          <w:rFonts w:ascii="Arial" w:hAnsi="Arial" w:cs="Arial"/>
          <w:color w:val="000000"/>
        </w:rPr>
        <w:t>zaopatrzone w etykiety jednoznacznie identyfikujące dany produkt i producenta.</w:t>
      </w:r>
    </w:p>
    <w:p w14:paraId="528F172F" w14:textId="77777777" w:rsidR="00470CDB" w:rsidRPr="00470CDB" w:rsidRDefault="00470CDB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są kompletne, tzn. zawierają wszystkie elementy zapewniające płynne funkcjonowanie dostarczonych urządzeń,</w:t>
      </w:r>
    </w:p>
    <w:p w14:paraId="56795AD0" w14:textId="77777777" w:rsidR="00470CDB" w:rsidRPr="00470CDB" w:rsidRDefault="00470CDB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posiadają: instrukcje obsługi w języku polskim, aprobaty techniczne, deklaracje zgodności CE, niezbędne certyfikaty bezpieczeństwa określone w odrębnych przepisach lub protokoły zgodności z obowiązującymi normami oraz inne dokumenty wymagane przy tego typu urządzeniach;</w:t>
      </w:r>
    </w:p>
    <w:p w14:paraId="089DB741" w14:textId="69F4D887" w:rsidR="00470CDB" w:rsidRPr="00470CDB" w:rsidRDefault="00470CDB" w:rsidP="001278B3">
      <w:pPr>
        <w:pStyle w:val="Akapitzlist"/>
        <w:numPr>
          <w:ilvl w:val="0"/>
          <w:numId w:val="27"/>
        </w:numPr>
        <w:suppressAutoHyphens/>
        <w:spacing w:after="0" w:line="300" w:lineRule="atLeast"/>
        <w:ind w:left="993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do dostarczonych urządzeń, stanowiących przedmiot umowy, dołączone zostaną dokumenty gwarancyjne (karty gwarancyjne), certyfikaty wskazane w załączniku nr</w:t>
      </w:r>
      <w:r w:rsidR="00122C6D">
        <w:rPr>
          <w:rFonts w:ascii="Arial" w:hAnsi="Arial" w:cs="Arial"/>
          <w:color w:val="000000"/>
        </w:rPr>
        <w:t> </w:t>
      </w:r>
      <w:r w:rsidRPr="00470CDB">
        <w:rPr>
          <w:rFonts w:ascii="Arial" w:hAnsi="Arial" w:cs="Arial"/>
          <w:color w:val="000000"/>
        </w:rPr>
        <w:t xml:space="preserve">2 do Umowy i wszystkie dokumenty niezbędne do prawidłowej eksploatacji urządzeń, </w:t>
      </w:r>
    </w:p>
    <w:p w14:paraId="258BFC5A" w14:textId="77777777" w:rsidR="00470CDB" w:rsidRPr="00470CDB" w:rsidRDefault="00470CDB" w:rsidP="001278B3">
      <w:pPr>
        <w:pStyle w:val="Akapitzlist"/>
        <w:numPr>
          <w:ilvl w:val="0"/>
          <w:numId w:val="26"/>
        </w:numPr>
        <w:suppressAutoHyphens/>
        <w:spacing w:after="0" w:line="300" w:lineRule="atLeast"/>
        <w:ind w:left="567"/>
        <w:jc w:val="both"/>
        <w:rPr>
          <w:rFonts w:ascii="Arial" w:hAnsi="Arial" w:cs="Arial"/>
          <w:color w:val="000000"/>
        </w:rPr>
      </w:pPr>
      <w:r w:rsidRPr="00470CDB">
        <w:rPr>
          <w:rFonts w:ascii="Arial" w:hAnsi="Arial" w:cs="Arial"/>
          <w:color w:val="000000"/>
        </w:rPr>
        <w:t>posiada wiedzę i doświadczenie w zakresie przedmiotu zamówienia.</w:t>
      </w:r>
    </w:p>
    <w:p w14:paraId="234B1B42" w14:textId="255C1120" w:rsidR="00FB52E4" w:rsidRPr="004C0C8D" w:rsidRDefault="00FB52E4" w:rsidP="001278B3">
      <w:pPr>
        <w:numPr>
          <w:ilvl w:val="0"/>
          <w:numId w:val="15"/>
        </w:numPr>
        <w:suppressAutoHyphens/>
        <w:spacing w:after="0" w:line="300" w:lineRule="atLeast"/>
        <w:jc w:val="both"/>
        <w:rPr>
          <w:rFonts w:ascii="Arial" w:hAnsi="Arial" w:cs="Arial"/>
        </w:rPr>
      </w:pPr>
      <w:r w:rsidRPr="004C0C8D">
        <w:rPr>
          <w:rFonts w:ascii="Arial" w:hAnsi="Arial" w:cs="Arial"/>
          <w:color w:val="000000"/>
        </w:rPr>
        <w:t>Wykonawca oświadcza, iż sprzęt,</w:t>
      </w:r>
      <w:r w:rsidRPr="004C0C8D">
        <w:rPr>
          <w:rFonts w:ascii="Arial" w:hAnsi="Arial" w:cs="Arial"/>
          <w:i/>
          <w:iCs/>
          <w:color w:val="000000"/>
        </w:rPr>
        <w:t xml:space="preserve"> </w:t>
      </w:r>
      <w:r w:rsidRPr="004C0C8D">
        <w:rPr>
          <w:rFonts w:ascii="Arial" w:hAnsi="Arial" w:cs="Arial"/>
          <w:color w:val="000000"/>
        </w:rPr>
        <w:t xml:space="preserve">o którym mowa w ust. 1 niniejszego paragrafu pozbawiony jest wszelkich blokad, które po upływie gwarancji utrudniałyby Zamawiającemu </w:t>
      </w:r>
      <w:r w:rsidRPr="00594C07">
        <w:rPr>
          <w:rFonts w:ascii="Arial" w:hAnsi="Arial" w:cs="Arial"/>
          <w:color w:val="000000"/>
        </w:rPr>
        <w:t xml:space="preserve">dostęp do opcji serwisowych lub naprawę sprzętu przez inny niż Wykonawca wskazał w § </w:t>
      </w:r>
      <w:r w:rsidR="00594C07" w:rsidRPr="00910552">
        <w:rPr>
          <w:rFonts w:ascii="Arial" w:hAnsi="Arial" w:cs="Arial"/>
          <w:color w:val="000000"/>
        </w:rPr>
        <w:t>4</w:t>
      </w:r>
      <w:r w:rsidR="00594C07" w:rsidRPr="00594C07">
        <w:rPr>
          <w:rFonts w:ascii="Arial" w:hAnsi="Arial" w:cs="Arial"/>
          <w:color w:val="000000"/>
        </w:rPr>
        <w:t xml:space="preserve"> </w:t>
      </w:r>
      <w:r w:rsidRPr="00594C07">
        <w:rPr>
          <w:rFonts w:ascii="Arial" w:hAnsi="Arial" w:cs="Arial"/>
          <w:color w:val="000000"/>
        </w:rPr>
        <w:t xml:space="preserve">ust. </w:t>
      </w:r>
      <w:r w:rsidR="00594C07" w:rsidRPr="00594C07">
        <w:rPr>
          <w:rFonts w:ascii="Arial" w:hAnsi="Arial" w:cs="Arial"/>
          <w:color w:val="000000"/>
        </w:rPr>
        <w:t>18  niniejszej umowy</w:t>
      </w:r>
      <w:r w:rsidR="00594C07" w:rsidRPr="00594C07" w:rsidDel="00594C07">
        <w:rPr>
          <w:rFonts w:ascii="Arial" w:hAnsi="Arial" w:cs="Arial"/>
          <w:color w:val="000000"/>
        </w:rPr>
        <w:t xml:space="preserve"> </w:t>
      </w:r>
      <w:r w:rsidRPr="00594C07">
        <w:rPr>
          <w:rFonts w:ascii="Arial" w:hAnsi="Arial" w:cs="Arial"/>
          <w:color w:val="000000"/>
        </w:rPr>
        <w:t>podmiot w</w:t>
      </w:r>
      <w:r w:rsidRPr="004C0C8D">
        <w:rPr>
          <w:rFonts w:ascii="Arial" w:hAnsi="Arial" w:cs="Arial"/>
          <w:color w:val="000000"/>
        </w:rPr>
        <w:t xml:space="preserve"> przypadku niekorzystania przez Zamawiającego z serwisu pogwarancyjnego Wykonawcy. W przypadku, gdy sprzęt posiada blokady w postaci kodów serwisowych, Wykonawca zobowiązuje się do dostarczenia bezterminowo ważnych kodów serwisowych w dniu odbioru sprzętu. W przypadku braku możliwości technicznych wygenerowania bezterminowych kodów serwisowych do zaoferowanego sprzętu, Wykonawca zobowiązuje się bezpłatnie dostarczać kody serwisowe na pisemne żądanie Zamawiającego w terminie 14 dni od dnia otrzymania w/w żądania (lub regularnie aktualizować kody serwisowe) przez cały czas eksploatacji sprzętu u Zamawiającego i ponosić wszelkie związane z tym koszty.</w:t>
      </w:r>
    </w:p>
    <w:p w14:paraId="1174D4FD" w14:textId="6504ECFB" w:rsidR="00FB52E4" w:rsidRPr="00C12252" w:rsidRDefault="00FB52E4" w:rsidP="001278B3">
      <w:pPr>
        <w:numPr>
          <w:ilvl w:val="0"/>
          <w:numId w:val="15"/>
        </w:numPr>
        <w:suppressAutoHyphens/>
        <w:spacing w:after="0" w:line="300" w:lineRule="atLeast"/>
        <w:ind w:left="284" w:hanging="284"/>
        <w:jc w:val="both"/>
        <w:rPr>
          <w:rFonts w:ascii="Arial" w:hAnsi="Arial" w:cs="Arial"/>
        </w:rPr>
      </w:pPr>
      <w:r w:rsidRPr="004C0C8D">
        <w:rPr>
          <w:rFonts w:ascii="Arial" w:hAnsi="Arial" w:cs="Arial"/>
          <w:color w:val="000000"/>
        </w:rPr>
        <w:t>Wykonawca oświadcza, że</w:t>
      </w:r>
      <w:r w:rsidR="00C12252">
        <w:rPr>
          <w:rFonts w:ascii="Arial" w:hAnsi="Arial" w:cs="Arial"/>
          <w:color w:val="000000"/>
        </w:rPr>
        <w:t xml:space="preserve"> </w:t>
      </w:r>
      <w:r w:rsidRPr="00C12252">
        <w:rPr>
          <w:rFonts w:ascii="Arial" w:hAnsi="Arial" w:cs="Arial"/>
          <w:color w:val="000000"/>
        </w:rPr>
        <w:t xml:space="preserve">sprzęt objęty niniejszą umową </w:t>
      </w:r>
      <w:r w:rsidRPr="004C0C8D">
        <w:rPr>
          <w:rFonts w:ascii="Arial" w:hAnsi="Arial" w:cs="Arial"/>
          <w:color w:val="000000"/>
        </w:rPr>
        <w:t xml:space="preserve">spełnia </w:t>
      </w:r>
      <w:r w:rsidRPr="00C12252">
        <w:rPr>
          <w:rFonts w:ascii="Arial" w:hAnsi="Arial" w:cs="Arial"/>
          <w:color w:val="000000"/>
        </w:rPr>
        <w:t xml:space="preserve">wymogi w zakresie bezpieczeństwa wynikające z ustawy z dnia 30 sierpnia 2002 r. o systemie oceny zgodności </w:t>
      </w:r>
      <w:r w:rsidR="00415022" w:rsidRPr="00C12252">
        <w:rPr>
          <w:rFonts w:ascii="Arial" w:hAnsi="Arial" w:cs="Arial"/>
          <w:color w:val="000000"/>
        </w:rPr>
        <w:t xml:space="preserve">(Dz.U. z 2023 r., poz. 215 </w:t>
      </w:r>
      <w:r w:rsidRPr="00C12252">
        <w:rPr>
          <w:rFonts w:ascii="Arial" w:hAnsi="Arial" w:cs="Arial"/>
          <w:color w:val="000000"/>
        </w:rPr>
        <w:t xml:space="preserve">z </w:t>
      </w:r>
      <w:proofErr w:type="spellStart"/>
      <w:r w:rsidRPr="00C12252">
        <w:rPr>
          <w:rFonts w:ascii="Arial" w:hAnsi="Arial" w:cs="Arial"/>
          <w:color w:val="000000"/>
        </w:rPr>
        <w:t>późn</w:t>
      </w:r>
      <w:proofErr w:type="spellEnd"/>
      <w:r w:rsidRPr="00C12252">
        <w:rPr>
          <w:rFonts w:ascii="Arial" w:hAnsi="Arial" w:cs="Arial"/>
          <w:color w:val="000000"/>
        </w:rPr>
        <w:t xml:space="preserve">. zm.). </w:t>
      </w:r>
    </w:p>
    <w:p w14:paraId="2391E78A" w14:textId="2DB64D72" w:rsidR="00FB52E4" w:rsidRPr="00C12252" w:rsidRDefault="00FB52E4" w:rsidP="001278B3">
      <w:pPr>
        <w:numPr>
          <w:ilvl w:val="0"/>
          <w:numId w:val="15"/>
        </w:numPr>
        <w:suppressAutoHyphens/>
        <w:spacing w:after="0" w:line="300" w:lineRule="atLeast"/>
        <w:ind w:left="284" w:hanging="284"/>
        <w:jc w:val="both"/>
        <w:rPr>
          <w:rFonts w:ascii="Arial" w:hAnsi="Arial" w:cs="Arial"/>
        </w:rPr>
      </w:pPr>
      <w:r w:rsidRPr="00C12252">
        <w:rPr>
          <w:rFonts w:ascii="Arial" w:hAnsi="Arial" w:cs="Arial"/>
          <w:color w:val="000000"/>
        </w:rPr>
        <w:t>Wykonawca oświadcza, że przedmiot umowy jest dopuszczony do obrotu i używania.</w:t>
      </w:r>
    </w:p>
    <w:p w14:paraId="01701E33" w14:textId="77777777" w:rsidR="006155D5" w:rsidRPr="00C12252" w:rsidRDefault="006155D5" w:rsidP="001278B3">
      <w:pPr>
        <w:spacing w:after="0" w:line="300" w:lineRule="atLeast"/>
        <w:ind w:left="360"/>
        <w:jc w:val="both"/>
        <w:rPr>
          <w:rFonts w:ascii="Arial" w:hAnsi="Arial" w:cs="Arial"/>
          <w:color w:val="000000" w:themeColor="text1"/>
        </w:rPr>
      </w:pPr>
      <w:r w:rsidRPr="00C12252">
        <w:rPr>
          <w:rFonts w:ascii="Arial" w:hAnsi="Arial" w:cs="Arial"/>
          <w:color w:val="000000" w:themeColor="text1"/>
        </w:rPr>
        <w:t>- i w tym zakresie przejmuje wszelką odpowiedzialność wobec osób trzecich.</w:t>
      </w:r>
    </w:p>
    <w:p w14:paraId="381CF6C1" w14:textId="77777777" w:rsidR="00C12252" w:rsidRPr="00910552" w:rsidRDefault="00C12252" w:rsidP="001278B3">
      <w:pPr>
        <w:numPr>
          <w:ilvl w:val="0"/>
          <w:numId w:val="28"/>
        </w:numPr>
        <w:tabs>
          <w:tab w:val="clear" w:pos="0"/>
        </w:tabs>
        <w:spacing w:after="60" w:line="300" w:lineRule="atLeast"/>
        <w:ind w:left="426" w:hanging="426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>Przedmiot umowy obejmuje także:</w:t>
      </w:r>
    </w:p>
    <w:p w14:paraId="4A330947" w14:textId="77777777" w:rsidR="00C12252" w:rsidRPr="00910552" w:rsidRDefault="00C12252" w:rsidP="001278B3">
      <w:pPr>
        <w:numPr>
          <w:ilvl w:val="0"/>
          <w:numId w:val="31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>udzielenie licencji niewyłącznej nieograniczonej w czasie na dostarczone oprogramowanie, na zasadach określonych przez producenta oprogramowania;</w:t>
      </w:r>
    </w:p>
    <w:p w14:paraId="22F7C75B" w14:textId="77777777" w:rsidR="00C12252" w:rsidRPr="00910552" w:rsidRDefault="00C12252" w:rsidP="001278B3">
      <w:pPr>
        <w:numPr>
          <w:ilvl w:val="0"/>
          <w:numId w:val="31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lastRenderedPageBreak/>
        <w:t>udostępnienie Zamawiającemu na wyłączność kluczy licencyjnych do oprogramowania oraz doręczenie wymaganych dokumentów licencyjnych, wystawionych przez producenta oprogramowania lub Wykonawcę (o ile posiada on stosowną autoryzację producenta oprogramowania), uprawniających do korzystania z licencji zgodnie z prawem, a także kart gwarancyjnych producenta oprogramowania lub Wykonawcy (o ile posiada on stosowną autoryzację producenta oprogramowania);</w:t>
      </w:r>
    </w:p>
    <w:p w14:paraId="16A7AA61" w14:textId="77777777" w:rsidR="00C12252" w:rsidRPr="00910552" w:rsidRDefault="00C12252" w:rsidP="001278B3">
      <w:pPr>
        <w:numPr>
          <w:ilvl w:val="0"/>
          <w:numId w:val="31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>przekazywanie Zamawiającemu, bez dodatkowego wynagrodzenia, wszelkich aktualizacji, usprawnień i modyfikacji oprogramowania, które zostaną udostępnione przez producenta oprogramowania, przez cały okres, na który została udzielona licencja.</w:t>
      </w:r>
    </w:p>
    <w:p w14:paraId="3940072F" w14:textId="77777777" w:rsidR="00C12252" w:rsidRPr="00910552" w:rsidRDefault="00C12252" w:rsidP="001278B3">
      <w:pPr>
        <w:numPr>
          <w:ilvl w:val="0"/>
          <w:numId w:val="28"/>
        </w:numPr>
        <w:tabs>
          <w:tab w:val="clear" w:pos="0"/>
        </w:tabs>
        <w:spacing w:after="60" w:line="300" w:lineRule="atLeast"/>
        <w:ind w:left="426" w:hanging="360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>Licencja na korzystanie z oprogramowania obejmuje:</w:t>
      </w:r>
    </w:p>
    <w:p w14:paraId="68605589" w14:textId="77777777" w:rsidR="00C12252" w:rsidRPr="00910552" w:rsidRDefault="00C12252" w:rsidP="001278B3">
      <w:pPr>
        <w:numPr>
          <w:ilvl w:val="0"/>
          <w:numId w:val="32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>korzystanie z oprogramowania w ramach wszystkich funkcjonalności i zgodnie z jego przeznaczeniem, wyłącznie do własnych potrzeb,</w:t>
      </w:r>
    </w:p>
    <w:p w14:paraId="52BE6334" w14:textId="77777777" w:rsidR="00C12252" w:rsidRPr="00910552" w:rsidRDefault="00C12252" w:rsidP="001278B3">
      <w:pPr>
        <w:numPr>
          <w:ilvl w:val="0"/>
          <w:numId w:val="32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>uprawnienie do instalowania i deinstalowania oprogramowania, w tym tworzenia kopii zapasowych,</w:t>
      </w:r>
    </w:p>
    <w:p w14:paraId="6CF09416" w14:textId="50CD2894" w:rsidR="00C12252" w:rsidRPr="00C12252" w:rsidRDefault="00C12252" w:rsidP="001278B3">
      <w:pPr>
        <w:numPr>
          <w:ilvl w:val="0"/>
          <w:numId w:val="32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910552">
        <w:rPr>
          <w:rFonts w:ascii="Arial" w:eastAsia="DejaVu Sans" w:hAnsi="Arial" w:cs="Arial"/>
          <w:color w:val="000000"/>
          <w:lang w:eastAsia="pl-PL"/>
        </w:rPr>
        <w:t xml:space="preserve">korzystania z aktualizacji, usprawnień i modyfikacji oprogramowania przez okres </w:t>
      </w:r>
      <w:r w:rsidR="00A0309C">
        <w:rPr>
          <w:rFonts w:ascii="Arial" w:eastAsia="DejaVu Sans" w:hAnsi="Arial" w:cs="Arial"/>
          <w:color w:val="000000"/>
          <w:lang w:eastAsia="pl-PL"/>
        </w:rPr>
        <w:t>co najmniej odpowiadający okresowi gwarancji</w:t>
      </w:r>
      <w:r w:rsidRPr="00C12252">
        <w:rPr>
          <w:rFonts w:ascii="Arial" w:eastAsia="DejaVu Sans" w:hAnsi="Arial" w:cs="Arial"/>
          <w:color w:val="000000"/>
          <w:lang w:eastAsia="pl-PL"/>
        </w:rPr>
        <w:t>.</w:t>
      </w:r>
    </w:p>
    <w:p w14:paraId="646DF3CB" w14:textId="77777777" w:rsidR="00C12252" w:rsidRPr="00C12252" w:rsidRDefault="00C12252" w:rsidP="001278B3">
      <w:pPr>
        <w:numPr>
          <w:ilvl w:val="0"/>
          <w:numId w:val="28"/>
        </w:numPr>
        <w:tabs>
          <w:tab w:val="clear" w:pos="0"/>
        </w:tabs>
        <w:spacing w:after="60" w:line="300" w:lineRule="atLeast"/>
        <w:ind w:left="426" w:hanging="360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Wykonawca oświadcza, że:</w:t>
      </w:r>
    </w:p>
    <w:p w14:paraId="692EB0D9" w14:textId="77777777" w:rsidR="00C12252" w:rsidRPr="00C12252" w:rsidRDefault="00C12252" w:rsidP="001278B3">
      <w:pPr>
        <w:numPr>
          <w:ilvl w:val="0"/>
          <w:numId w:val="25"/>
        </w:numPr>
        <w:tabs>
          <w:tab w:val="clear" w:pos="720"/>
          <w:tab w:val="num" w:pos="0"/>
        </w:tabs>
        <w:spacing w:after="60" w:line="300" w:lineRule="atLeast"/>
        <w:ind w:left="851" w:hanging="360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dostarczone oprogramowanie jest wolne od wad fizycznych i prawnych, nie narusza jakichkolwiek praw osób trzecich, w tym w szczególności praw autorskich, patentowych, własności intelektualnej i przemysłowej lub tajemnicy przedsiębiorstwa;</w:t>
      </w:r>
    </w:p>
    <w:p w14:paraId="3F436992" w14:textId="77777777" w:rsidR="00C12252" w:rsidRPr="00C12252" w:rsidRDefault="00C12252" w:rsidP="001278B3">
      <w:pPr>
        <w:numPr>
          <w:ilvl w:val="0"/>
          <w:numId w:val="25"/>
        </w:numPr>
        <w:tabs>
          <w:tab w:val="clear" w:pos="720"/>
          <w:tab w:val="num" w:pos="0"/>
        </w:tabs>
        <w:spacing w:after="60" w:line="300" w:lineRule="atLeast"/>
        <w:ind w:left="851" w:hanging="360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posiada prawo do sprzedaży oprogramowania oraz sprzedaży licencji na oprogramowanie na warunkach określonych w niniejszej umowie;</w:t>
      </w:r>
    </w:p>
    <w:p w14:paraId="1835DFBB" w14:textId="77777777" w:rsidR="00C12252" w:rsidRPr="00C12252" w:rsidRDefault="00C12252" w:rsidP="001278B3">
      <w:pPr>
        <w:numPr>
          <w:ilvl w:val="0"/>
          <w:numId w:val="25"/>
        </w:numPr>
        <w:tabs>
          <w:tab w:val="clear" w:pos="720"/>
          <w:tab w:val="num" w:pos="0"/>
        </w:tabs>
        <w:spacing w:after="60" w:line="300" w:lineRule="atLeast"/>
        <w:ind w:left="851" w:hanging="360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dostarczone oprogramowanie nabył od jego producenta/autoryzowanego przedstawiciela producenta,</w:t>
      </w:r>
    </w:p>
    <w:p w14:paraId="65D4CCAB" w14:textId="77777777" w:rsidR="00C12252" w:rsidRPr="00C12252" w:rsidRDefault="00C12252" w:rsidP="001278B3">
      <w:pPr>
        <w:spacing w:after="60" w:line="300" w:lineRule="atLeast"/>
        <w:ind w:left="426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- i w tym zakresie przejmuje wszelką odpowiedzialność wobec osób trzecich.</w:t>
      </w:r>
    </w:p>
    <w:p w14:paraId="2FBC9DC1" w14:textId="77777777" w:rsidR="00C12252" w:rsidRPr="00C12252" w:rsidRDefault="00C12252" w:rsidP="001278B3">
      <w:pPr>
        <w:numPr>
          <w:ilvl w:val="0"/>
          <w:numId w:val="14"/>
        </w:numPr>
        <w:spacing w:after="60" w:line="300" w:lineRule="atLeast"/>
        <w:ind w:left="426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Zamawiający zobowiązuje się:</w:t>
      </w:r>
    </w:p>
    <w:p w14:paraId="71FCC296" w14:textId="77777777" w:rsidR="00C12252" w:rsidRPr="00C12252" w:rsidRDefault="00C12252" w:rsidP="001278B3">
      <w:pPr>
        <w:numPr>
          <w:ilvl w:val="0"/>
          <w:numId w:val="33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korzystać z dostarczonego oprogramowania wyłącznie dla własnych potrzeb i wyłącznie w celu, w jakim zostało ono zaprojektowane,</w:t>
      </w:r>
    </w:p>
    <w:p w14:paraId="08C1EDA8" w14:textId="77777777" w:rsidR="00C12252" w:rsidRPr="00C12252" w:rsidRDefault="00C12252" w:rsidP="001278B3">
      <w:pPr>
        <w:numPr>
          <w:ilvl w:val="0"/>
          <w:numId w:val="33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nie udostępniać oprogramowania odpłatnie lub nieodpłatnie do używania osobom trzecim (w szczególności Zamawiający nie może udzielać sublicencji, cedować, przenosić ani w inny sposób udostępniać osobom trzecim na innych zasadach jakichkolwiek praw do oprogramowania),</w:t>
      </w:r>
    </w:p>
    <w:p w14:paraId="12C6EE92" w14:textId="77777777" w:rsidR="00C12252" w:rsidRPr="00C12252" w:rsidRDefault="00C12252" w:rsidP="001278B3">
      <w:pPr>
        <w:numPr>
          <w:ilvl w:val="0"/>
          <w:numId w:val="33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nie kopiować ani nie powielać oprogramowania z wyjątkiem sporządzenia kopii na potrzeby ewentualnego odtworzenia, lub w innych celach dopuszczalnych na mocy obowiązujących przepisów,</w:t>
      </w:r>
    </w:p>
    <w:p w14:paraId="74BB14C7" w14:textId="77777777" w:rsidR="00C12252" w:rsidRPr="00C12252" w:rsidRDefault="00C12252" w:rsidP="001278B3">
      <w:pPr>
        <w:numPr>
          <w:ilvl w:val="0"/>
          <w:numId w:val="33"/>
        </w:numPr>
        <w:tabs>
          <w:tab w:val="clear" w:pos="0"/>
        </w:tabs>
        <w:spacing w:after="60" w:line="300" w:lineRule="atLeast"/>
        <w:ind w:left="851"/>
        <w:jc w:val="both"/>
        <w:rPr>
          <w:rFonts w:ascii="Arial" w:eastAsia="DejaVu Sans" w:hAnsi="Arial" w:cs="Arial"/>
          <w:color w:val="000000"/>
          <w:lang w:eastAsia="pl-PL"/>
        </w:rPr>
      </w:pPr>
      <w:r w:rsidRPr="00C12252">
        <w:rPr>
          <w:rFonts w:ascii="Arial" w:eastAsia="DejaVu Sans" w:hAnsi="Arial" w:cs="Arial"/>
          <w:color w:val="000000"/>
          <w:lang w:eastAsia="pl-PL"/>
        </w:rPr>
        <w:t>nie dokonywać dekompilacji, demontażu, modelowania oprogramowania, ani nie dokonywać innych zmian w oprogramowaniu, a także nie tworzyć jakichkolwiek dzieł zależnych w oparciu o oprogramowanie, z wyjątkiem przypadków wyraźnie dopuszczonych na mocy obowiązujących przepisów prawa.</w:t>
      </w:r>
    </w:p>
    <w:p w14:paraId="45432DD2" w14:textId="77777777" w:rsidR="006155D5" w:rsidRPr="00C12252" w:rsidRDefault="006155D5" w:rsidP="001278B3">
      <w:pPr>
        <w:numPr>
          <w:ilvl w:val="0"/>
          <w:numId w:val="35"/>
        </w:numPr>
        <w:spacing w:after="0" w:line="300" w:lineRule="atLeast"/>
        <w:ind w:left="426" w:hanging="426"/>
        <w:jc w:val="both"/>
        <w:rPr>
          <w:rFonts w:ascii="Arial" w:hAnsi="Arial" w:cs="Arial"/>
          <w:color w:val="000000" w:themeColor="text1"/>
        </w:rPr>
      </w:pPr>
      <w:r w:rsidRPr="00C12252">
        <w:rPr>
          <w:rFonts w:ascii="Arial" w:hAnsi="Arial" w:cs="Arial"/>
          <w:color w:val="000000" w:themeColor="text1"/>
        </w:rPr>
        <w:lastRenderedPageBreak/>
        <w:t>Wykonawca może zlecić wykonanie części przedmiotu Umowy podwykonawcom pod warunkiem, że posiadają oni kwalifikacje do ich wykonania.</w:t>
      </w:r>
    </w:p>
    <w:p w14:paraId="3D4199F9" w14:textId="77777777" w:rsidR="006155D5" w:rsidRPr="00107545" w:rsidRDefault="006155D5" w:rsidP="001278B3">
      <w:pPr>
        <w:numPr>
          <w:ilvl w:val="0"/>
          <w:numId w:val="35"/>
        </w:numPr>
        <w:spacing w:after="0" w:line="300" w:lineRule="atLeast"/>
        <w:ind w:left="426" w:hanging="426"/>
        <w:jc w:val="both"/>
        <w:rPr>
          <w:rFonts w:ascii="Arial" w:hAnsi="Arial" w:cs="Arial"/>
          <w:color w:val="000000" w:themeColor="text1"/>
        </w:rPr>
      </w:pPr>
      <w:r w:rsidRPr="00107545">
        <w:rPr>
          <w:rFonts w:ascii="Arial" w:hAnsi="Arial" w:cs="Arial"/>
          <w:color w:val="000000" w:themeColor="text1"/>
        </w:rPr>
        <w:t>Jeżeli powierzenie podwykonawcy wykonania części przedmiotu umowy następuje w trakcie realizacji umowy, Wykonawca ma obowiązek poinformowania Zamawiającego w formie pisemnej o zamiarze ustanowienia podwykonawcy, który będzie uczestniczył w realizacji przedmiotu umowy</w:t>
      </w:r>
      <w:r>
        <w:rPr>
          <w:rFonts w:ascii="Arial" w:hAnsi="Arial" w:cs="Arial"/>
          <w:color w:val="000000" w:themeColor="text1"/>
        </w:rPr>
        <w:t>.</w:t>
      </w:r>
    </w:p>
    <w:p w14:paraId="18BCABBE" w14:textId="77777777" w:rsidR="006155D5" w:rsidRDefault="006155D5" w:rsidP="001278B3">
      <w:pPr>
        <w:numPr>
          <w:ilvl w:val="0"/>
          <w:numId w:val="35"/>
        </w:numPr>
        <w:spacing w:after="0" w:line="300" w:lineRule="atLeast"/>
        <w:ind w:left="426" w:hanging="426"/>
        <w:jc w:val="both"/>
        <w:rPr>
          <w:rFonts w:ascii="Arial" w:hAnsi="Arial" w:cs="Arial"/>
          <w:color w:val="000000" w:themeColor="text1"/>
        </w:rPr>
      </w:pPr>
      <w:r w:rsidRPr="00107545">
        <w:rPr>
          <w:rFonts w:ascii="Arial" w:hAnsi="Arial" w:cs="Arial"/>
          <w:color w:val="000000" w:themeColor="text1"/>
        </w:rPr>
        <w:t>Powierzenie podwykonawcy realizacji części Umowy bądź zmiana podwykonawcy wymaga uprzedniej pisemnej zgody Zamawiającego i nie stanowi zmiany Umowy.</w:t>
      </w:r>
    </w:p>
    <w:p w14:paraId="6FFE1A8E" w14:textId="4592ED6C" w:rsidR="00C12252" w:rsidRPr="00107545" w:rsidRDefault="00C12252" w:rsidP="001278B3">
      <w:pPr>
        <w:numPr>
          <w:ilvl w:val="0"/>
          <w:numId w:val="35"/>
        </w:numPr>
        <w:spacing w:after="0" w:line="300" w:lineRule="atLeast"/>
        <w:ind w:left="426" w:hanging="426"/>
        <w:jc w:val="both"/>
        <w:rPr>
          <w:rFonts w:ascii="Arial" w:hAnsi="Arial" w:cs="Arial"/>
          <w:color w:val="000000" w:themeColor="text1"/>
        </w:rPr>
      </w:pPr>
      <w:r w:rsidRPr="00C12252">
        <w:rPr>
          <w:rFonts w:ascii="Arial" w:hAnsi="Arial" w:cs="Arial"/>
          <w:color w:val="000000" w:themeColor="text1"/>
        </w:rPr>
        <w:t>Wykonawca oświadcza, że przedmiot umowy wykona własnymi siłami lub/i przy pomocy podwykonawców.</w:t>
      </w:r>
    </w:p>
    <w:p w14:paraId="2D32B0F4" w14:textId="77777777" w:rsidR="00C12252" w:rsidRPr="00C12252" w:rsidRDefault="00C12252" w:rsidP="001278B3">
      <w:pPr>
        <w:numPr>
          <w:ilvl w:val="0"/>
          <w:numId w:val="35"/>
        </w:numPr>
        <w:spacing w:after="0" w:line="300" w:lineRule="atLeast"/>
        <w:ind w:left="426" w:hanging="426"/>
        <w:jc w:val="both"/>
        <w:rPr>
          <w:rFonts w:ascii="Arial" w:hAnsi="Arial" w:cs="Arial"/>
          <w:color w:val="000000" w:themeColor="text1"/>
        </w:rPr>
      </w:pPr>
      <w:r w:rsidRPr="00C12252">
        <w:rPr>
          <w:rFonts w:ascii="Arial" w:hAnsi="Arial" w:cs="Arial"/>
          <w:color w:val="000000" w:themeColor="text1"/>
        </w:rPr>
        <w:t>Wykonawca zrealizuje przedmiot umowy przy pomocy podwykonawców oraz w zakresie wskazanym poniżej :</w:t>
      </w:r>
    </w:p>
    <w:p w14:paraId="0CBB4EDF" w14:textId="77777777" w:rsidR="00C12252" w:rsidRPr="00C12252" w:rsidRDefault="00C12252" w:rsidP="001278B3">
      <w:pPr>
        <w:numPr>
          <w:ilvl w:val="0"/>
          <w:numId w:val="30"/>
        </w:numPr>
        <w:spacing w:after="0" w:line="300" w:lineRule="atLeast"/>
        <w:ind w:left="709"/>
        <w:jc w:val="both"/>
        <w:rPr>
          <w:rFonts w:ascii="Arial" w:hAnsi="Arial" w:cs="Arial"/>
          <w:color w:val="000000" w:themeColor="text1"/>
        </w:rPr>
      </w:pPr>
      <w:r w:rsidRPr="00C1225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</w:t>
      </w:r>
    </w:p>
    <w:p w14:paraId="08CD6668" w14:textId="77777777" w:rsidR="00C12252" w:rsidRPr="00C12252" w:rsidRDefault="00C12252" w:rsidP="001278B3">
      <w:pPr>
        <w:numPr>
          <w:ilvl w:val="0"/>
          <w:numId w:val="30"/>
        </w:numPr>
        <w:spacing w:after="0" w:line="300" w:lineRule="atLeast"/>
        <w:ind w:left="709"/>
        <w:jc w:val="both"/>
        <w:rPr>
          <w:rFonts w:ascii="Arial" w:hAnsi="Arial" w:cs="Arial"/>
          <w:color w:val="000000" w:themeColor="text1"/>
        </w:rPr>
      </w:pPr>
      <w:r w:rsidRPr="00C1225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</w:t>
      </w:r>
    </w:p>
    <w:p w14:paraId="2626932A" w14:textId="77777777" w:rsidR="006155D5" w:rsidRPr="00786790" w:rsidRDefault="006155D5" w:rsidP="001278B3">
      <w:pPr>
        <w:numPr>
          <w:ilvl w:val="0"/>
          <w:numId w:val="35"/>
        </w:numPr>
        <w:spacing w:after="0" w:line="300" w:lineRule="atLeast"/>
        <w:ind w:left="426" w:hanging="425"/>
        <w:jc w:val="both"/>
        <w:rPr>
          <w:rFonts w:ascii="Arial" w:hAnsi="Arial" w:cs="Arial"/>
          <w:color w:val="000000" w:themeColor="text1"/>
        </w:rPr>
      </w:pPr>
      <w:r w:rsidRPr="00786790">
        <w:rPr>
          <w:rFonts w:ascii="Arial" w:hAnsi="Arial" w:cs="Arial"/>
          <w:color w:val="000000" w:themeColor="text1"/>
        </w:rPr>
        <w:t>Wykonawca ponosi pełną odpowiedzialność za działania podwykonawców dotyczące realizacji przedmiotu umowy.</w:t>
      </w:r>
    </w:p>
    <w:p w14:paraId="30E87C70" w14:textId="77777777" w:rsidR="006155D5" w:rsidRDefault="006155D5" w:rsidP="001278B3">
      <w:pPr>
        <w:suppressAutoHyphens/>
        <w:autoSpaceDE w:val="0"/>
        <w:spacing w:after="0" w:line="300" w:lineRule="atLeast"/>
        <w:ind w:left="66"/>
        <w:jc w:val="both"/>
        <w:rPr>
          <w:rFonts w:ascii="Arial" w:eastAsia="Calibri" w:hAnsi="Arial" w:cs="Arial"/>
          <w:i/>
          <w:kern w:val="2"/>
          <w:lang w:eastAsia="ar-SA"/>
        </w:rPr>
      </w:pPr>
    </w:p>
    <w:p w14:paraId="61FAA7C8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§ 2</w:t>
      </w:r>
    </w:p>
    <w:p w14:paraId="68038E5A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CENA UMOWY</w:t>
      </w:r>
    </w:p>
    <w:p w14:paraId="79A29496" w14:textId="0882A31D" w:rsidR="001D6654" w:rsidRPr="001D6654" w:rsidRDefault="006155D5" w:rsidP="001278B3">
      <w:pPr>
        <w:numPr>
          <w:ilvl w:val="0"/>
          <w:numId w:val="2"/>
        </w:numPr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kern w:val="2"/>
          <w:lang w:eastAsia="ar-SA"/>
        </w:rPr>
      </w:pPr>
      <w:bookmarkStart w:id="5" w:name="_Ref292967404"/>
      <w:r w:rsidRPr="001D6654">
        <w:rPr>
          <w:rFonts w:ascii="Arial" w:eastAsia="Calibri" w:hAnsi="Arial" w:cs="Arial"/>
          <w:kern w:val="2"/>
          <w:lang w:eastAsia="ar-SA"/>
        </w:rPr>
        <w:t xml:space="preserve">Za </w:t>
      </w:r>
      <w:r w:rsidR="002A752A" w:rsidRPr="001D6654">
        <w:rPr>
          <w:rFonts w:ascii="Arial" w:eastAsia="Calibri" w:hAnsi="Arial" w:cs="Arial"/>
          <w:kern w:val="2"/>
          <w:lang w:eastAsia="ar-SA"/>
        </w:rPr>
        <w:t xml:space="preserve">wykonanie </w:t>
      </w:r>
      <w:r w:rsidRPr="001D6654">
        <w:rPr>
          <w:rFonts w:ascii="Arial" w:eastAsia="Calibri" w:hAnsi="Arial" w:cs="Arial"/>
          <w:kern w:val="2"/>
          <w:lang w:eastAsia="ar-SA"/>
        </w:rPr>
        <w:t>przedmiot</w:t>
      </w:r>
      <w:r w:rsidR="002A752A" w:rsidRPr="001D6654">
        <w:rPr>
          <w:rFonts w:ascii="Arial" w:eastAsia="Calibri" w:hAnsi="Arial" w:cs="Arial"/>
          <w:kern w:val="2"/>
          <w:lang w:eastAsia="ar-SA"/>
        </w:rPr>
        <w:t>u</w:t>
      </w:r>
      <w:r w:rsidRPr="001D6654">
        <w:rPr>
          <w:rFonts w:ascii="Arial" w:eastAsia="Calibri" w:hAnsi="Arial" w:cs="Arial"/>
          <w:kern w:val="2"/>
          <w:lang w:eastAsia="ar-SA"/>
        </w:rPr>
        <w:t xml:space="preserve"> umowy</w:t>
      </w:r>
      <w:r w:rsidR="002A752A" w:rsidRPr="001D6654">
        <w:rPr>
          <w:rFonts w:ascii="Arial" w:eastAsia="Calibri" w:hAnsi="Arial" w:cs="Arial"/>
          <w:kern w:val="2"/>
          <w:lang w:eastAsia="ar-SA"/>
        </w:rPr>
        <w:t xml:space="preserve">, o którym mowa w </w:t>
      </w:r>
      <w:r w:rsidR="002A752A" w:rsidRPr="001D6654">
        <w:rPr>
          <w:rFonts w:ascii="Arial" w:eastAsia="Calibri" w:hAnsi="Arial" w:cs="Arial"/>
          <w:bCs/>
          <w:kern w:val="2"/>
          <w:lang w:eastAsia="ar-SA"/>
        </w:rPr>
        <w:t xml:space="preserve">§ </w:t>
      </w:r>
      <w:r w:rsidR="001D6654" w:rsidRPr="001D6654">
        <w:rPr>
          <w:rFonts w:ascii="Arial" w:eastAsia="Calibri" w:hAnsi="Arial" w:cs="Arial"/>
          <w:bCs/>
          <w:kern w:val="2"/>
          <w:lang w:eastAsia="ar-SA"/>
        </w:rPr>
        <w:t>1 ust. 1 niniejszej Umowy</w:t>
      </w:r>
      <w:r w:rsidRPr="001D6654">
        <w:rPr>
          <w:rFonts w:ascii="Arial" w:eastAsia="Calibri" w:hAnsi="Arial" w:cs="Arial"/>
          <w:kern w:val="2"/>
          <w:lang w:eastAsia="ar-SA"/>
        </w:rPr>
        <w:t xml:space="preserve"> Zamawiający zapłaci Wykonawcy </w:t>
      </w:r>
      <w:r w:rsidR="001D6654" w:rsidRPr="001D6654">
        <w:rPr>
          <w:rFonts w:ascii="Arial" w:eastAsia="Calibri" w:hAnsi="Arial" w:cs="Arial"/>
          <w:kern w:val="2"/>
          <w:lang w:eastAsia="ar-SA"/>
        </w:rPr>
        <w:t xml:space="preserve">wynagrodzenie w kwocie brutto: </w:t>
      </w:r>
      <w:bookmarkEnd w:id="5"/>
      <w:r w:rsidRPr="001D6654">
        <w:rPr>
          <w:rFonts w:ascii="Arial" w:eastAsia="Calibri" w:hAnsi="Arial" w:cs="Arial"/>
          <w:kern w:val="2"/>
          <w:lang w:eastAsia="ar-SA"/>
        </w:rPr>
        <w:t xml:space="preserve">………………….. zł (słownie: ……………………………. zł </w:t>
      </w:r>
      <w:r w:rsidR="001D6654">
        <w:rPr>
          <w:rFonts w:ascii="Arial" w:eastAsia="Calibri" w:hAnsi="Arial" w:cs="Arial"/>
          <w:kern w:val="2"/>
          <w:lang w:eastAsia="ar-SA"/>
        </w:rPr>
        <w:t xml:space="preserve">... </w:t>
      </w:r>
      <w:r w:rsidRPr="001D6654">
        <w:rPr>
          <w:rFonts w:ascii="Arial" w:eastAsia="Calibri" w:hAnsi="Arial" w:cs="Arial"/>
          <w:kern w:val="2"/>
          <w:lang w:eastAsia="ar-SA"/>
        </w:rPr>
        <w:t>/100</w:t>
      </w:r>
      <w:r w:rsidR="001D6654">
        <w:rPr>
          <w:rFonts w:ascii="Arial" w:eastAsia="Calibri" w:hAnsi="Arial" w:cs="Arial"/>
          <w:kern w:val="2"/>
          <w:lang w:eastAsia="ar-SA"/>
        </w:rPr>
        <w:t xml:space="preserve"> </w:t>
      </w:r>
      <w:r w:rsidR="001D6654" w:rsidRPr="001D6654">
        <w:rPr>
          <w:rFonts w:ascii="Arial" w:eastAsia="Calibri" w:hAnsi="Arial" w:cs="Arial"/>
          <w:kern w:val="2"/>
          <w:lang w:eastAsia="ar-SA"/>
        </w:rPr>
        <w:t>brutto</w:t>
      </w:r>
      <w:r w:rsidRPr="001D6654">
        <w:rPr>
          <w:rFonts w:ascii="Arial" w:eastAsia="Calibri" w:hAnsi="Arial" w:cs="Arial"/>
          <w:kern w:val="2"/>
          <w:lang w:eastAsia="ar-SA"/>
        </w:rPr>
        <w:t xml:space="preserve">), w tym </w:t>
      </w:r>
      <w:r w:rsidR="001D6654">
        <w:rPr>
          <w:rFonts w:ascii="Arial" w:eastAsia="Calibri" w:hAnsi="Arial" w:cs="Arial"/>
          <w:kern w:val="2"/>
          <w:lang w:eastAsia="ar-SA"/>
        </w:rPr>
        <w:t>………………</w:t>
      </w:r>
      <w:r w:rsidR="001D6654" w:rsidRPr="001D6654">
        <w:rPr>
          <w:rFonts w:ascii="Arial" w:eastAsia="Calibri" w:hAnsi="Arial" w:cs="Arial"/>
          <w:kern w:val="2"/>
          <w:lang w:eastAsia="ar-SA"/>
        </w:rPr>
        <w:t>% VAT tj. …………………….</w:t>
      </w:r>
      <w:r w:rsidR="001D6654" w:rsidRPr="001D6654">
        <w:rPr>
          <w:rFonts w:ascii="Arial" w:eastAsia="Calibri" w:hAnsi="Arial" w:cs="Arial"/>
          <w:kern w:val="2"/>
          <w:lang w:eastAsia="ar-SA"/>
        </w:rPr>
        <w:tab/>
        <w:t>zł (słownie</w:t>
      </w:r>
      <w:r w:rsidR="001D6654">
        <w:rPr>
          <w:rFonts w:ascii="Arial" w:eastAsia="Calibri" w:hAnsi="Arial" w:cs="Arial"/>
          <w:kern w:val="2"/>
          <w:lang w:eastAsia="ar-SA"/>
        </w:rPr>
        <w:t xml:space="preserve">: </w:t>
      </w:r>
      <w:r w:rsidR="001D6654" w:rsidRPr="001D6654">
        <w:rPr>
          <w:rFonts w:ascii="Arial" w:eastAsia="Calibri" w:hAnsi="Arial" w:cs="Arial"/>
          <w:kern w:val="2"/>
          <w:lang w:eastAsia="ar-SA"/>
        </w:rPr>
        <w:t>……</w:t>
      </w:r>
      <w:r w:rsidR="001D6654">
        <w:rPr>
          <w:rFonts w:ascii="Arial" w:eastAsia="Calibri" w:hAnsi="Arial" w:cs="Arial"/>
          <w:kern w:val="2"/>
          <w:lang w:eastAsia="ar-SA"/>
        </w:rPr>
        <w:t xml:space="preserve"> </w:t>
      </w:r>
      <w:r w:rsidR="001D6654" w:rsidRPr="001D6654">
        <w:rPr>
          <w:rFonts w:ascii="Arial" w:eastAsia="Calibri" w:hAnsi="Arial" w:cs="Arial"/>
          <w:kern w:val="2"/>
          <w:lang w:eastAsia="ar-SA"/>
        </w:rPr>
        <w:t xml:space="preserve">zł </w:t>
      </w:r>
      <w:r w:rsidR="001D6654">
        <w:rPr>
          <w:rFonts w:ascii="Arial" w:eastAsia="Calibri" w:hAnsi="Arial" w:cs="Arial"/>
          <w:kern w:val="2"/>
          <w:lang w:eastAsia="ar-SA"/>
        </w:rPr>
        <w:t xml:space="preserve">... </w:t>
      </w:r>
      <w:r w:rsidR="001D6654" w:rsidRPr="001D6654">
        <w:rPr>
          <w:rFonts w:ascii="Arial" w:eastAsia="Calibri" w:hAnsi="Arial" w:cs="Arial"/>
          <w:kern w:val="2"/>
          <w:lang w:eastAsia="ar-SA"/>
        </w:rPr>
        <w:t>/100) i kwota netto</w:t>
      </w:r>
      <w:r w:rsidR="001D6654" w:rsidRPr="001D6654">
        <w:rPr>
          <w:rFonts w:ascii="Arial" w:eastAsia="Calibri" w:hAnsi="Arial" w:cs="Arial"/>
          <w:kern w:val="2"/>
          <w:lang w:eastAsia="ar-SA"/>
        </w:rPr>
        <w:tab/>
        <w:t>…….zł (słownie: …………………..</w:t>
      </w:r>
      <w:r w:rsidR="001D6654">
        <w:rPr>
          <w:rFonts w:ascii="Arial" w:eastAsia="Calibri" w:hAnsi="Arial" w:cs="Arial"/>
          <w:kern w:val="2"/>
          <w:lang w:eastAsia="ar-SA"/>
        </w:rPr>
        <w:t xml:space="preserve"> </w:t>
      </w:r>
      <w:r w:rsidR="001D6654" w:rsidRPr="001D6654">
        <w:rPr>
          <w:rFonts w:ascii="Arial" w:eastAsia="Calibri" w:hAnsi="Arial" w:cs="Arial"/>
          <w:kern w:val="2"/>
          <w:lang w:eastAsia="ar-SA"/>
        </w:rPr>
        <w:t xml:space="preserve">zł </w:t>
      </w:r>
      <w:r w:rsidR="001D6654">
        <w:rPr>
          <w:rFonts w:ascii="Arial" w:eastAsia="Calibri" w:hAnsi="Arial" w:cs="Arial"/>
          <w:kern w:val="2"/>
          <w:lang w:eastAsia="ar-SA"/>
        </w:rPr>
        <w:t xml:space="preserve">... </w:t>
      </w:r>
      <w:r w:rsidR="001D6654" w:rsidRPr="001D6654">
        <w:rPr>
          <w:rFonts w:ascii="Arial" w:eastAsia="Calibri" w:hAnsi="Arial" w:cs="Arial"/>
          <w:kern w:val="2"/>
          <w:lang w:eastAsia="ar-SA"/>
        </w:rPr>
        <w:t>/100</w:t>
      </w:r>
      <w:r w:rsidR="001D6654">
        <w:rPr>
          <w:rFonts w:ascii="Arial" w:eastAsia="Calibri" w:hAnsi="Arial" w:cs="Arial"/>
          <w:kern w:val="2"/>
          <w:lang w:eastAsia="ar-SA"/>
        </w:rPr>
        <w:t xml:space="preserve"> </w:t>
      </w:r>
      <w:r w:rsidR="001D6654" w:rsidRPr="001D6654">
        <w:rPr>
          <w:rFonts w:ascii="Arial" w:eastAsia="Calibri" w:hAnsi="Arial" w:cs="Arial"/>
          <w:kern w:val="2"/>
          <w:lang w:eastAsia="ar-SA"/>
        </w:rPr>
        <w:t>netto)</w:t>
      </w:r>
      <w:r w:rsidR="001D6654">
        <w:rPr>
          <w:rFonts w:ascii="Arial" w:eastAsia="Calibri" w:hAnsi="Arial" w:cs="Arial"/>
          <w:kern w:val="2"/>
          <w:lang w:eastAsia="ar-SA"/>
        </w:rPr>
        <w:t>.</w:t>
      </w:r>
    </w:p>
    <w:p w14:paraId="2C610A4E" w14:textId="53011FA3" w:rsidR="002F6590" w:rsidRDefault="001D6654" w:rsidP="001278B3">
      <w:pPr>
        <w:pStyle w:val="Akapitzlist"/>
        <w:numPr>
          <w:ilvl w:val="0"/>
          <w:numId w:val="2"/>
        </w:numPr>
        <w:tabs>
          <w:tab w:val="left" w:pos="4678"/>
        </w:tabs>
        <w:spacing w:after="0" w:line="300" w:lineRule="atLeast"/>
        <w:ind w:left="426"/>
        <w:jc w:val="both"/>
        <w:rPr>
          <w:rFonts w:ascii="Arial" w:hAnsi="Arial" w:cs="Arial"/>
        </w:rPr>
      </w:pPr>
      <w:r w:rsidRPr="001D6654">
        <w:rPr>
          <w:rFonts w:ascii="Arial" w:hAnsi="Arial" w:cs="Arial"/>
        </w:rPr>
        <w:t>Wynagrodzenie określone w ust. 1 obejmuje wszelkie koszty, jakie poniesie Wykonawca z tytułu należytego i zgodnego z niniejszą umową oraz obowiązującymi przepisami, wykonania przedmiotu umowy, w tym w szczególności cenę przedmiotu umowy, cenę gwarancji, koszty transportu.</w:t>
      </w:r>
      <w:r>
        <w:rPr>
          <w:rFonts w:ascii="Arial" w:hAnsi="Arial" w:cs="Arial"/>
        </w:rPr>
        <w:t xml:space="preserve"> </w:t>
      </w:r>
    </w:p>
    <w:p w14:paraId="323BFE12" w14:textId="77777777" w:rsidR="006155D5" w:rsidRPr="002E5BAA" w:rsidRDefault="006155D5" w:rsidP="001278B3">
      <w:pPr>
        <w:pStyle w:val="Akapitzlist"/>
        <w:numPr>
          <w:ilvl w:val="0"/>
          <w:numId w:val="36"/>
        </w:numPr>
        <w:spacing w:after="0" w:line="300" w:lineRule="atLeast"/>
        <w:jc w:val="both"/>
        <w:rPr>
          <w:rFonts w:ascii="Arial" w:eastAsia="Arial" w:hAnsi="Arial" w:cs="Arial"/>
          <w:kern w:val="2"/>
          <w:lang w:eastAsia="zh-CN" w:bidi="hi-IN"/>
        </w:rPr>
      </w:pPr>
      <w:r>
        <w:rPr>
          <w:rFonts w:ascii="Arial" w:eastAsia="Arial" w:hAnsi="Arial" w:cs="Arial"/>
          <w:kern w:val="2"/>
          <w:lang w:eastAsia="zh-CN" w:bidi="hi-IN"/>
        </w:rPr>
        <w:t>Cena wskazana</w:t>
      </w:r>
      <w:r w:rsidRPr="00F011A9">
        <w:rPr>
          <w:rFonts w:ascii="Arial" w:eastAsia="Arial" w:hAnsi="Arial" w:cs="Arial"/>
          <w:kern w:val="2"/>
          <w:lang w:eastAsia="zh-CN" w:bidi="hi-IN"/>
        </w:rPr>
        <w:t xml:space="preserve"> w ust.</w:t>
      </w:r>
      <w:r>
        <w:rPr>
          <w:rFonts w:ascii="Arial" w:eastAsia="Arial" w:hAnsi="Arial" w:cs="Arial"/>
          <w:kern w:val="2"/>
          <w:lang w:eastAsia="zh-CN" w:bidi="hi-IN"/>
        </w:rPr>
        <w:t xml:space="preserve"> </w:t>
      </w:r>
      <w:r w:rsidRPr="00F011A9">
        <w:rPr>
          <w:rFonts w:ascii="Arial" w:eastAsia="Arial" w:hAnsi="Arial" w:cs="Arial"/>
          <w:kern w:val="2"/>
          <w:lang w:eastAsia="zh-CN" w:bidi="hi-IN"/>
        </w:rPr>
        <w:t>1 powyżej jest niezmienn</w:t>
      </w:r>
      <w:r>
        <w:rPr>
          <w:rFonts w:ascii="Arial" w:eastAsia="Arial" w:hAnsi="Arial" w:cs="Arial"/>
          <w:kern w:val="2"/>
          <w:lang w:eastAsia="zh-CN" w:bidi="hi-IN"/>
        </w:rPr>
        <w:t>a</w:t>
      </w:r>
      <w:r w:rsidRPr="00F011A9">
        <w:rPr>
          <w:rFonts w:ascii="Arial" w:eastAsia="Arial" w:hAnsi="Arial" w:cs="Arial"/>
          <w:kern w:val="2"/>
          <w:lang w:eastAsia="zh-CN" w:bidi="hi-IN"/>
        </w:rPr>
        <w:t xml:space="preserve"> przez cały okres obowiązywania niniejszej umowy. Wynagrodzenie obejmuje wszelkie koszty Wykonawcy, w tym ryzyko Wykonawcy z tytułu oszacowania wszelkich kosztów związanych z realizacją przedmiotu Umowy. Niedoszacowanie, pominięcie oraz brak rozpoznania zakresu przedmiotu umowy nie może być podstawą do żądania zmiany </w:t>
      </w:r>
      <w:r>
        <w:rPr>
          <w:rFonts w:ascii="Arial" w:eastAsia="Arial" w:hAnsi="Arial" w:cs="Arial"/>
          <w:kern w:val="2"/>
          <w:lang w:eastAsia="zh-CN" w:bidi="hi-IN"/>
        </w:rPr>
        <w:t>ceny</w:t>
      </w:r>
      <w:r w:rsidRPr="002E5BAA">
        <w:rPr>
          <w:rFonts w:ascii="Arial" w:eastAsia="Arial" w:hAnsi="Arial" w:cs="Arial"/>
          <w:kern w:val="2"/>
          <w:lang w:eastAsia="zh-CN" w:bidi="hi-IN"/>
        </w:rPr>
        <w:t>.</w:t>
      </w:r>
    </w:p>
    <w:p w14:paraId="428ED959" w14:textId="68CADAF9" w:rsidR="006155D5" w:rsidRPr="000E704D" w:rsidRDefault="006155D5" w:rsidP="001278B3">
      <w:pPr>
        <w:pStyle w:val="Akapitzlist"/>
        <w:numPr>
          <w:ilvl w:val="0"/>
          <w:numId w:val="36"/>
        </w:numPr>
        <w:spacing w:after="0" w:line="300" w:lineRule="atLeast"/>
        <w:ind w:left="284"/>
        <w:jc w:val="both"/>
        <w:rPr>
          <w:rFonts w:ascii="Arial" w:hAnsi="Arial" w:cs="Arial"/>
          <w:color w:val="000000" w:themeColor="text1"/>
        </w:rPr>
      </w:pPr>
      <w:bookmarkStart w:id="6" w:name="_Hlk138023673"/>
      <w:r w:rsidRPr="0097289F">
        <w:rPr>
          <w:rFonts w:ascii="Arial" w:hAnsi="Arial" w:cs="Arial"/>
          <w:color w:val="000000"/>
        </w:rPr>
        <w:t xml:space="preserve">Zapłata za zrealizowany przedmiot umowy zostanie dokonana w terminie do 30 dni od daty </w:t>
      </w:r>
      <w:r w:rsidRPr="000E704D">
        <w:rPr>
          <w:rFonts w:ascii="Arial" w:hAnsi="Arial" w:cs="Arial"/>
          <w:color w:val="000000" w:themeColor="text1"/>
        </w:rPr>
        <w:t xml:space="preserve">podpisania protokołu potwierdzającego odbiór przedmiotu umowy i złożenia prawidłowo wystawionej faktury </w:t>
      </w:r>
      <w:r w:rsidR="00AB1180" w:rsidRPr="000E704D">
        <w:rPr>
          <w:rFonts w:ascii="Arial" w:hAnsi="Arial" w:cs="Arial"/>
          <w:color w:val="000000" w:themeColor="text1"/>
        </w:rPr>
        <w:t xml:space="preserve">Zamawiającemu </w:t>
      </w:r>
      <w:r w:rsidRPr="000E704D">
        <w:rPr>
          <w:rFonts w:ascii="Arial" w:hAnsi="Arial" w:cs="Arial"/>
          <w:color w:val="000000" w:themeColor="text1"/>
        </w:rPr>
        <w:t>.</w:t>
      </w:r>
    </w:p>
    <w:p w14:paraId="2753DF6D" w14:textId="77777777" w:rsidR="0097289F" w:rsidRPr="000E704D" w:rsidRDefault="0097289F" w:rsidP="0097289F">
      <w:pPr>
        <w:numPr>
          <w:ilvl w:val="0"/>
          <w:numId w:val="36"/>
        </w:numPr>
        <w:autoSpaceDE w:val="0"/>
        <w:autoSpaceDN w:val="0"/>
        <w:spacing w:after="0" w:line="320" w:lineRule="atLeast"/>
        <w:jc w:val="both"/>
        <w:rPr>
          <w:rFonts w:ascii="Arial" w:hAnsi="Arial" w:cs="Arial"/>
          <w:color w:val="000000" w:themeColor="text1"/>
        </w:rPr>
      </w:pPr>
      <w:r w:rsidRPr="000E704D">
        <w:rPr>
          <w:rFonts w:ascii="Arial" w:hAnsi="Arial" w:cs="Arial"/>
          <w:color w:val="000000" w:themeColor="text1"/>
        </w:rPr>
        <w:t xml:space="preserve">Wykonawca zobligowany jest do udokumentowania transakcji za pomocą faktury ustrukturyzowanej w rozumieniu art. 5 pkt 32a ustawy z dnia 11 marca 2004 r. o podatku od towarów i usług, która zostanie przesłana Zamawiającemu za pośrednictwem Krajowego Systemu </w:t>
      </w:r>
      <w:proofErr w:type="spellStart"/>
      <w:r w:rsidRPr="000E704D">
        <w:rPr>
          <w:rFonts w:ascii="Arial" w:hAnsi="Arial" w:cs="Arial"/>
          <w:color w:val="000000" w:themeColor="text1"/>
        </w:rPr>
        <w:t>eFaktur</w:t>
      </w:r>
      <w:proofErr w:type="spellEnd"/>
      <w:r w:rsidRPr="000E704D">
        <w:rPr>
          <w:rFonts w:ascii="Arial" w:hAnsi="Arial" w:cs="Arial"/>
          <w:color w:val="000000" w:themeColor="text1"/>
        </w:rPr>
        <w:t xml:space="preserve">. </w:t>
      </w:r>
    </w:p>
    <w:bookmarkEnd w:id="6"/>
    <w:p w14:paraId="7D34F8E1" w14:textId="2CC1262C" w:rsidR="006155D5" w:rsidRPr="009A1570" w:rsidRDefault="006155D5" w:rsidP="001278B3">
      <w:pPr>
        <w:pStyle w:val="Akapitzlist"/>
        <w:numPr>
          <w:ilvl w:val="0"/>
          <w:numId w:val="36"/>
        </w:numPr>
        <w:spacing w:after="0" w:line="300" w:lineRule="atLeast"/>
        <w:ind w:left="284"/>
        <w:jc w:val="both"/>
        <w:rPr>
          <w:rFonts w:ascii="Arial" w:hAnsi="Arial" w:cs="Arial"/>
          <w:color w:val="000000"/>
        </w:rPr>
      </w:pPr>
      <w:r w:rsidRPr="0097289F">
        <w:rPr>
          <w:rFonts w:ascii="Arial" w:hAnsi="Arial" w:cs="Arial"/>
          <w:color w:val="000000"/>
        </w:rPr>
        <w:t>Wynagrodzenie będzie płatne w formie bezgotówkowej na rachunek bankowy numer: …………………………</w:t>
      </w:r>
      <w:r w:rsidRPr="009A1570">
        <w:rPr>
          <w:rFonts w:ascii="Arial" w:hAnsi="Arial" w:cs="Arial"/>
          <w:color w:val="000000"/>
        </w:rPr>
        <w:t xml:space="preserve"> . Za dzień zapłaty uważa się </w:t>
      </w:r>
      <w:r w:rsidR="00AA5208" w:rsidRPr="00AA5208">
        <w:rPr>
          <w:rFonts w:ascii="Arial" w:hAnsi="Arial" w:cs="Arial"/>
          <w:color w:val="000000"/>
        </w:rPr>
        <w:t>dzień obciążenia rachunku bankowego Zamawiającego</w:t>
      </w:r>
      <w:r w:rsidRPr="009A1570">
        <w:rPr>
          <w:rFonts w:ascii="Arial" w:hAnsi="Arial" w:cs="Arial"/>
          <w:color w:val="000000"/>
        </w:rPr>
        <w:t>.</w:t>
      </w:r>
    </w:p>
    <w:p w14:paraId="743CCFDD" w14:textId="77777777" w:rsidR="006155D5" w:rsidRPr="009A1570" w:rsidRDefault="006155D5" w:rsidP="001278B3">
      <w:pPr>
        <w:pStyle w:val="Akapitzlist"/>
        <w:numPr>
          <w:ilvl w:val="0"/>
          <w:numId w:val="36"/>
        </w:numPr>
        <w:spacing w:after="0" w:line="300" w:lineRule="atLeast"/>
        <w:ind w:left="284"/>
        <w:jc w:val="both"/>
        <w:rPr>
          <w:rFonts w:ascii="Arial" w:hAnsi="Arial" w:cs="Arial"/>
          <w:color w:val="000000"/>
        </w:rPr>
      </w:pPr>
      <w:r w:rsidRPr="009A1570">
        <w:rPr>
          <w:rFonts w:ascii="Arial" w:hAnsi="Arial" w:cs="Arial"/>
          <w:color w:val="000000"/>
        </w:rPr>
        <w:lastRenderedPageBreak/>
        <w:t>Ewentualna czynność mająca na celu zmianę wierzyciela Zamawiającego z niniejszej umowy może odbyć się wyłącznie za zgodą Zamawiającego, wyrażoną pod rygorem nieważności w formie pisemnej.</w:t>
      </w:r>
    </w:p>
    <w:p w14:paraId="5BFF4280" w14:textId="77777777" w:rsidR="006155D5" w:rsidRDefault="006155D5" w:rsidP="001278B3">
      <w:pPr>
        <w:pStyle w:val="WW-Normal"/>
        <w:spacing w:after="43" w:line="300" w:lineRule="atLeast"/>
        <w:ind w:left="357"/>
        <w:jc w:val="both"/>
      </w:pPr>
    </w:p>
    <w:p w14:paraId="6AA71405" w14:textId="2AA73C7B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 xml:space="preserve">§ </w:t>
      </w:r>
      <w:r w:rsidR="001D6654">
        <w:rPr>
          <w:rFonts w:ascii="Arial" w:eastAsia="Calibri" w:hAnsi="Arial" w:cs="Arial"/>
          <w:b/>
          <w:bCs/>
          <w:kern w:val="2"/>
          <w:lang w:eastAsia="ar-SA"/>
        </w:rPr>
        <w:t>3</w:t>
      </w:r>
    </w:p>
    <w:p w14:paraId="7A823C60" w14:textId="5BB6DED8" w:rsidR="006155D5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WARUNKI DOSTAWY</w:t>
      </w:r>
    </w:p>
    <w:p w14:paraId="55A28509" w14:textId="5B4E892D" w:rsidR="008045D8" w:rsidRPr="008045D8" w:rsidRDefault="008045D8" w:rsidP="001278B3">
      <w:pPr>
        <w:pStyle w:val="Akapitzlist"/>
        <w:numPr>
          <w:ilvl w:val="0"/>
          <w:numId w:val="20"/>
        </w:numPr>
        <w:tabs>
          <w:tab w:val="clear" w:pos="720"/>
          <w:tab w:val="num" w:pos="360"/>
        </w:tabs>
        <w:suppressAutoHyphens/>
        <w:spacing w:after="0" w:line="300" w:lineRule="atLeast"/>
        <w:ind w:left="426" w:hanging="426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Wykonawca zobowiązany zostaje do wykonania przedmiotu umowy w terminie </w:t>
      </w:r>
      <w:r w:rsidR="00E55730">
        <w:rPr>
          <w:rFonts w:ascii="Arial" w:hAnsi="Arial" w:cs="Arial"/>
          <w:color w:val="000000"/>
        </w:rPr>
        <w:t xml:space="preserve">do </w:t>
      </w:r>
      <w:r w:rsidR="00E55730" w:rsidRPr="000E704D">
        <w:rPr>
          <w:rFonts w:ascii="Arial" w:hAnsi="Arial" w:cs="Arial"/>
          <w:b/>
          <w:bCs/>
          <w:color w:val="000000" w:themeColor="text1"/>
        </w:rPr>
        <w:t>26.06.2026 r.</w:t>
      </w:r>
    </w:p>
    <w:p w14:paraId="56D67D24" w14:textId="2ACE5A87" w:rsidR="008045D8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  <w:tab w:val="left" w:pos="1211"/>
          <w:tab w:val="left" w:pos="2127"/>
          <w:tab w:val="left" w:pos="2410"/>
          <w:tab w:val="left" w:pos="4678"/>
        </w:tabs>
        <w:suppressAutoHyphens/>
        <w:spacing w:after="0" w:line="300" w:lineRule="atLeast"/>
        <w:ind w:left="360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Wykonawca zobowiązuje się dostarczyć sprzęt objęty niniejszą umową w odpowiednich opakowaniach oraz transportem zapewniającym należyte zabezpieczenie jakościowe. </w:t>
      </w:r>
    </w:p>
    <w:p w14:paraId="7D8BA3DE" w14:textId="375D2E4B" w:rsidR="008045D8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  <w:tab w:val="left" w:pos="1211"/>
          <w:tab w:val="left" w:pos="2127"/>
          <w:tab w:val="left" w:pos="2410"/>
          <w:tab w:val="left" w:pos="4678"/>
        </w:tabs>
        <w:suppressAutoHyphens/>
        <w:spacing w:after="0" w:line="300" w:lineRule="atLeast"/>
        <w:ind w:left="360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W terminie do 3 dni przed planowaną dostawą Wykonawca poinformuje Zamawiającego o terminie dostawy. Dostawa może być wykonana w dniach od poniedziałku do piątku, w godzinach pracy Zamawiającego, między godz. </w:t>
      </w:r>
      <w:r w:rsidR="00E55730">
        <w:rPr>
          <w:rFonts w:ascii="Arial" w:hAnsi="Arial" w:cs="Arial"/>
          <w:color w:val="000000"/>
        </w:rPr>
        <w:t>7</w:t>
      </w:r>
      <w:r w:rsidRPr="008045D8">
        <w:rPr>
          <w:rFonts w:ascii="Arial" w:hAnsi="Arial" w:cs="Arial"/>
          <w:color w:val="000000"/>
        </w:rPr>
        <w:t>:</w:t>
      </w:r>
      <w:r w:rsidR="00E55730">
        <w:rPr>
          <w:rFonts w:ascii="Arial" w:hAnsi="Arial" w:cs="Arial"/>
          <w:color w:val="000000"/>
        </w:rPr>
        <w:t>3</w:t>
      </w:r>
      <w:r w:rsidRPr="008045D8">
        <w:rPr>
          <w:rFonts w:ascii="Arial" w:hAnsi="Arial" w:cs="Arial"/>
          <w:color w:val="000000"/>
        </w:rPr>
        <w:t>0 a 1</w:t>
      </w:r>
      <w:r w:rsidR="00E55730">
        <w:rPr>
          <w:rFonts w:ascii="Arial" w:hAnsi="Arial" w:cs="Arial"/>
          <w:color w:val="000000"/>
        </w:rPr>
        <w:t>5</w:t>
      </w:r>
      <w:r w:rsidRPr="008045D8">
        <w:rPr>
          <w:rFonts w:ascii="Arial" w:hAnsi="Arial" w:cs="Arial"/>
          <w:color w:val="000000"/>
        </w:rPr>
        <w:t>:00.</w:t>
      </w:r>
    </w:p>
    <w:p w14:paraId="711A7B06" w14:textId="77777777" w:rsidR="008045D8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  <w:tab w:val="left" w:pos="1211"/>
          <w:tab w:val="left" w:pos="2127"/>
          <w:tab w:val="left" w:pos="2410"/>
          <w:tab w:val="left" w:pos="4678"/>
        </w:tabs>
        <w:suppressAutoHyphens/>
        <w:spacing w:after="0" w:line="300" w:lineRule="atLeast"/>
        <w:ind w:left="360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Wraz z każdym egzemplarzem sprzętu Wykonawca wyda Zamawiającemu:</w:t>
      </w:r>
    </w:p>
    <w:p w14:paraId="1FEE8D4B" w14:textId="36ED6B80" w:rsidR="008045D8" w:rsidRPr="008045D8" w:rsidRDefault="002A752A" w:rsidP="001278B3">
      <w:pPr>
        <w:numPr>
          <w:ilvl w:val="1"/>
          <w:numId w:val="21"/>
        </w:numPr>
        <w:suppressAutoHyphens/>
        <w:spacing w:after="0" w:line="300" w:lineRule="atLeast"/>
        <w:jc w:val="both"/>
        <w:rPr>
          <w:rFonts w:ascii="Arial" w:hAnsi="Arial" w:cs="Arial"/>
          <w:color w:val="000000"/>
        </w:rPr>
      </w:pPr>
      <w:r w:rsidRPr="002A752A">
        <w:rPr>
          <w:rFonts w:ascii="Arial" w:hAnsi="Arial" w:cs="Arial"/>
          <w:color w:val="000000"/>
        </w:rPr>
        <w:t xml:space="preserve">ważne i podpisane </w:t>
      </w:r>
      <w:r w:rsidR="008045D8" w:rsidRPr="008045D8">
        <w:rPr>
          <w:rFonts w:ascii="Arial" w:hAnsi="Arial" w:cs="Arial"/>
          <w:color w:val="000000"/>
        </w:rPr>
        <w:t xml:space="preserve">karty gwarancyjne wystawione przez producenta sprzętu w języku polskim, </w:t>
      </w:r>
    </w:p>
    <w:p w14:paraId="1DAF3051" w14:textId="77777777" w:rsidR="008045D8" w:rsidRPr="008045D8" w:rsidRDefault="008045D8" w:rsidP="001278B3">
      <w:pPr>
        <w:numPr>
          <w:ilvl w:val="1"/>
          <w:numId w:val="21"/>
        </w:numPr>
        <w:suppressAutoHyphens/>
        <w:spacing w:after="0" w:line="300" w:lineRule="atLeast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instrukcję obsługi w języku polskim w wersji papierowej oraz elektronicznej;</w:t>
      </w:r>
    </w:p>
    <w:p w14:paraId="64DD647F" w14:textId="77777777" w:rsidR="008045D8" w:rsidRPr="008045D8" w:rsidRDefault="008045D8" w:rsidP="001278B3">
      <w:pPr>
        <w:numPr>
          <w:ilvl w:val="1"/>
          <w:numId w:val="21"/>
        </w:numPr>
        <w:suppressAutoHyphens/>
        <w:spacing w:after="0" w:line="300" w:lineRule="atLeast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niezbędną dokumentację techniczną sprzętu, w tym instrukcje serwisowe, o ile występują;</w:t>
      </w:r>
    </w:p>
    <w:p w14:paraId="1C654A82" w14:textId="1B5D8CF4" w:rsidR="008045D8" w:rsidRPr="008045D8" w:rsidRDefault="008045D8" w:rsidP="001278B3">
      <w:pPr>
        <w:numPr>
          <w:ilvl w:val="1"/>
          <w:numId w:val="21"/>
        </w:numPr>
        <w:suppressAutoHyphens/>
        <w:spacing w:after="0" w:line="300" w:lineRule="atLeast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kody serwisowe o których </w:t>
      </w:r>
      <w:r w:rsidRPr="00594C07">
        <w:rPr>
          <w:rFonts w:ascii="Arial" w:hAnsi="Arial" w:cs="Arial"/>
          <w:color w:val="000000"/>
        </w:rPr>
        <w:t xml:space="preserve">mowa w § 1 ust. </w:t>
      </w:r>
      <w:r w:rsidR="00594C07" w:rsidRPr="00910552">
        <w:rPr>
          <w:rFonts w:ascii="Arial" w:hAnsi="Arial" w:cs="Arial"/>
          <w:color w:val="000000"/>
        </w:rPr>
        <w:t>3</w:t>
      </w:r>
      <w:r w:rsidR="00594C07">
        <w:rPr>
          <w:rFonts w:ascii="Arial" w:hAnsi="Arial" w:cs="Arial"/>
          <w:color w:val="000000"/>
        </w:rPr>
        <w:t xml:space="preserve"> niniejszej umowy</w:t>
      </w:r>
      <w:r w:rsidRPr="00594C07">
        <w:rPr>
          <w:rFonts w:ascii="Arial" w:hAnsi="Arial" w:cs="Arial"/>
          <w:color w:val="000000"/>
        </w:rPr>
        <w:t>;</w:t>
      </w:r>
    </w:p>
    <w:p w14:paraId="74E8260E" w14:textId="77777777" w:rsidR="008045D8" w:rsidRDefault="008045D8" w:rsidP="001278B3">
      <w:pPr>
        <w:numPr>
          <w:ilvl w:val="1"/>
          <w:numId w:val="21"/>
        </w:numPr>
        <w:suppressAutoHyphens/>
        <w:spacing w:after="0" w:line="300" w:lineRule="atLeast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dokumenty dopuszczające do obrotu i używania na terenie Polski, zgodnie z obowiązującymi przepisami prawa;</w:t>
      </w:r>
    </w:p>
    <w:p w14:paraId="0908D635" w14:textId="77777777" w:rsidR="008045D8" w:rsidRPr="008045D8" w:rsidRDefault="008045D8" w:rsidP="001278B3">
      <w:pPr>
        <w:widowControl w:val="0"/>
        <w:numPr>
          <w:ilvl w:val="0"/>
          <w:numId w:val="20"/>
        </w:numPr>
        <w:tabs>
          <w:tab w:val="clear" w:pos="720"/>
          <w:tab w:val="num" w:pos="360"/>
        </w:tabs>
        <w:suppressAutoHyphens/>
        <w:overflowPunct w:val="0"/>
        <w:autoSpaceDE w:val="0"/>
        <w:autoSpaceDN w:val="0"/>
        <w:adjustRightInd w:val="0"/>
        <w:spacing w:after="0" w:line="300" w:lineRule="atLeast"/>
        <w:ind w:left="360"/>
        <w:jc w:val="both"/>
        <w:textAlignment w:val="baseline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Sprzęt  zostanie dostarczony, rozładowany i przedstawiony do odbioru w siedzibie Zamawiającego, w miejscu wskazanym przez Zamawiającego, na koszt i ryzyko Wykonawcy. </w:t>
      </w:r>
    </w:p>
    <w:p w14:paraId="330E711E" w14:textId="3966908E" w:rsidR="008045D8" w:rsidRPr="008045D8" w:rsidRDefault="008045D8" w:rsidP="001278B3">
      <w:pPr>
        <w:widowControl w:val="0"/>
        <w:numPr>
          <w:ilvl w:val="0"/>
          <w:numId w:val="20"/>
        </w:numPr>
        <w:tabs>
          <w:tab w:val="clear" w:pos="720"/>
          <w:tab w:val="num" w:pos="360"/>
        </w:tabs>
        <w:suppressAutoHyphens/>
        <w:overflowPunct w:val="0"/>
        <w:autoSpaceDE w:val="0"/>
        <w:autoSpaceDN w:val="0"/>
        <w:adjustRightInd w:val="0"/>
        <w:spacing w:after="0" w:line="300" w:lineRule="atLeast"/>
        <w:ind w:left="360"/>
        <w:jc w:val="both"/>
        <w:textAlignment w:val="baseline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Odbiór sprzętu nastąpi na podstawie protokołu odbioru, sporządzonego i podpisanego przez Zamawiającego niezwłocznie po zbadaniu i przyjęciu sprzętu.</w:t>
      </w:r>
      <w:r w:rsidR="002A752A">
        <w:rPr>
          <w:rFonts w:ascii="Arial" w:hAnsi="Arial" w:cs="Arial"/>
          <w:color w:val="000000"/>
        </w:rPr>
        <w:t xml:space="preserve"> </w:t>
      </w:r>
      <w:r w:rsidR="002A752A" w:rsidRPr="002A752A">
        <w:rPr>
          <w:rFonts w:ascii="Arial" w:hAnsi="Arial" w:cs="Arial"/>
          <w:color w:val="000000"/>
          <w:lang w:val="pl"/>
        </w:rPr>
        <w:t>Za datę wykonania niniejszej umowy uznaje się datę podpisania przez Strony protokołu odbioru bez zastrzeżeń.</w:t>
      </w:r>
    </w:p>
    <w:p w14:paraId="4C1658C6" w14:textId="77777777" w:rsidR="008045D8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  <w:tab w:val="left" w:pos="1211"/>
          <w:tab w:val="left" w:pos="2127"/>
          <w:tab w:val="left" w:pos="2410"/>
          <w:tab w:val="left" w:pos="4678"/>
        </w:tabs>
        <w:suppressAutoHyphens/>
        <w:spacing w:after="0" w:line="300" w:lineRule="atLeast"/>
        <w:ind w:left="360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Osobami upoważnionymi do podpisania protokołu potwierdzającego odbiór sprzętu po stronie Zamawiającego są:</w:t>
      </w:r>
    </w:p>
    <w:p w14:paraId="10588BB5" w14:textId="77777777" w:rsidR="008045D8" w:rsidRPr="008045D8" w:rsidRDefault="008045D8" w:rsidP="001278B3">
      <w:pPr>
        <w:suppressAutoHyphens/>
        <w:spacing w:after="0" w:line="300" w:lineRule="atLeast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      - …………………………….</w:t>
      </w:r>
    </w:p>
    <w:p w14:paraId="2FF4682F" w14:textId="77777777" w:rsidR="008045D8" w:rsidRPr="008045D8" w:rsidRDefault="008045D8" w:rsidP="001278B3">
      <w:pPr>
        <w:suppressAutoHyphens/>
        <w:spacing w:after="0" w:line="300" w:lineRule="atLeast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      - ………………………………….</w:t>
      </w:r>
    </w:p>
    <w:p w14:paraId="4E4DAD36" w14:textId="405967F9" w:rsidR="008045D8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</w:tabs>
        <w:suppressAutoHyphens/>
        <w:spacing w:after="0" w:line="300" w:lineRule="atLeast"/>
        <w:ind w:left="426" w:hanging="426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Dostarczenie niekompletnego sprzętu niezgodnego z załącznikiem nr </w:t>
      </w:r>
      <w:r>
        <w:rPr>
          <w:rFonts w:ascii="Arial" w:hAnsi="Arial" w:cs="Arial"/>
          <w:color w:val="000000"/>
        </w:rPr>
        <w:t>1</w:t>
      </w:r>
      <w:r w:rsidRPr="008045D8">
        <w:rPr>
          <w:rFonts w:ascii="Arial" w:hAnsi="Arial" w:cs="Arial"/>
          <w:color w:val="000000"/>
        </w:rPr>
        <w:t xml:space="preserve"> do SWZ, sprzętu złej jakości lub brak dokumentacji wykazanej w ust. 4 jest podstawą do: odmowy odbioru i wystawienia protokołu odmowy odbioru sprzętu wraz ze wskazaniem wykazu niedostarczonego sprzętu lub dokumentacji z zastrzeżeniem ust. 1</w:t>
      </w:r>
      <w:r w:rsidR="00A0309C">
        <w:rPr>
          <w:rFonts w:ascii="Arial" w:hAnsi="Arial" w:cs="Arial"/>
          <w:color w:val="000000"/>
        </w:rPr>
        <w:t>1</w:t>
      </w:r>
      <w:r w:rsidRPr="008045D8">
        <w:rPr>
          <w:rFonts w:ascii="Arial" w:hAnsi="Arial" w:cs="Arial"/>
          <w:color w:val="000000"/>
        </w:rPr>
        <w:t>. Odmowa odbioru może również nastąpić z uwagi na niewywiązanie się przez Wykonawcę z regulacji zapisu ust. 2.</w:t>
      </w:r>
    </w:p>
    <w:p w14:paraId="6D268AB6" w14:textId="643D5B21" w:rsidR="00A0309C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</w:tabs>
        <w:suppressAutoHyphens/>
        <w:spacing w:after="0" w:line="300" w:lineRule="atLeast"/>
        <w:ind w:left="360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Jeżeli w czasie odbioru jakościowego jakikolwiek Sprzęt wybrany do odbioru jakościowego nie będzie działał poprawnie lub nie spełni wymagań konfiguracyjnych, cała partia przeznaczona do odbioru jakościowego zostanie zwrócona Wykonawcy, a cała procedura odbioru zostanie powtórzona od początku. </w:t>
      </w:r>
    </w:p>
    <w:p w14:paraId="7729BA29" w14:textId="2CE2FB94" w:rsidR="008045D8" w:rsidRPr="00A0309C" w:rsidRDefault="008045D8" w:rsidP="001278B3">
      <w:pPr>
        <w:numPr>
          <w:ilvl w:val="0"/>
          <w:numId w:val="20"/>
        </w:numPr>
        <w:tabs>
          <w:tab w:val="clear" w:pos="720"/>
          <w:tab w:val="num" w:pos="360"/>
        </w:tabs>
        <w:suppressAutoHyphens/>
        <w:spacing w:after="0" w:line="300" w:lineRule="atLeast"/>
        <w:ind w:left="360"/>
        <w:jc w:val="both"/>
        <w:rPr>
          <w:rFonts w:ascii="Arial" w:hAnsi="Arial" w:cs="Arial"/>
          <w:color w:val="000000"/>
        </w:rPr>
      </w:pPr>
      <w:r w:rsidRPr="00A0309C">
        <w:rPr>
          <w:rFonts w:ascii="Arial" w:hAnsi="Arial" w:cs="Arial"/>
          <w:color w:val="000000"/>
        </w:rPr>
        <w:t xml:space="preserve">W ramach procedury odbioru </w:t>
      </w:r>
      <w:r w:rsidR="00A0309C" w:rsidRPr="00A0309C">
        <w:rPr>
          <w:rFonts w:ascii="Arial" w:hAnsi="Arial" w:cs="Arial"/>
          <w:color w:val="000000"/>
        </w:rPr>
        <w:t>Z</w:t>
      </w:r>
      <w:r w:rsidRPr="00A0309C">
        <w:rPr>
          <w:rFonts w:ascii="Arial" w:hAnsi="Arial" w:cs="Arial"/>
          <w:color w:val="000000"/>
        </w:rPr>
        <w:t xml:space="preserve">amawiający zastrzega sobie prawo weryfikacji czy oprogramowanie i powiązane z nim elementy, takie jak certyfikaty/etykiety producenta </w:t>
      </w:r>
      <w:r w:rsidRPr="00A0309C">
        <w:rPr>
          <w:rFonts w:ascii="Arial" w:hAnsi="Arial" w:cs="Arial"/>
          <w:color w:val="000000"/>
        </w:rPr>
        <w:lastRenderedPageBreak/>
        <w:t>oprogramowania dołączone do oprogramowania są oryginalne i licencjonowane zgodnie z prawem. W powyższym celu zamawiający może zwrócić się do przedstawicieli producenta danego oprogramowania z prośbą o weryfikację czy oferowane oprogramowanie i materiały do niego dołączone są oryginalne. W przypadku identyfikacji nielicencjonowanego lub podrobionego oprogramowania lub jego elementów, Zamawiający odstąpi od odbioru dostarczonego Sprzętu. Ponadto, powyższe informacje zostaną przekazane właściwym organom w celu wszczęcia stosownych postępowań.</w:t>
      </w:r>
    </w:p>
    <w:p w14:paraId="16D7ACFC" w14:textId="77777777" w:rsidR="008045D8" w:rsidRPr="008045D8" w:rsidRDefault="008045D8" w:rsidP="001278B3">
      <w:pPr>
        <w:numPr>
          <w:ilvl w:val="0"/>
          <w:numId w:val="20"/>
        </w:numPr>
        <w:tabs>
          <w:tab w:val="clear" w:pos="720"/>
          <w:tab w:val="num" w:pos="360"/>
        </w:tabs>
        <w:suppressAutoHyphens/>
        <w:spacing w:after="0" w:line="300" w:lineRule="atLeast"/>
        <w:ind w:left="426" w:hanging="426"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 xml:space="preserve">W przypadku, o którym mowa w ust. 8 , tj.: </w:t>
      </w:r>
    </w:p>
    <w:p w14:paraId="6B13FD36" w14:textId="77777777" w:rsidR="008045D8" w:rsidRPr="008045D8" w:rsidRDefault="008045D8" w:rsidP="001278B3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147" w:line="300" w:lineRule="atLeast"/>
        <w:ind w:left="851"/>
        <w:contextualSpacing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w razie stwierdzenia nieistotnych uchybień, które nie wpływają w szczególności na jakość, prawidłowe funkcjonowanie, walory użytkowe czy awaryjność przedmiotu umowy, Strony sporządzą protokół odbioru wskazujący na występujące uchybienia, z jednoczesnym wyznaczeniem Wykonawcy przez Zamawiającego terminu na usunięcie uchybień, o których mowa w tym protokole;</w:t>
      </w:r>
    </w:p>
    <w:p w14:paraId="78E5ED43" w14:textId="77777777" w:rsidR="008045D8" w:rsidRPr="008045D8" w:rsidRDefault="008045D8" w:rsidP="001278B3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147" w:line="300" w:lineRule="atLeast"/>
        <w:ind w:left="851"/>
        <w:contextualSpacing/>
        <w:jc w:val="both"/>
        <w:rPr>
          <w:rFonts w:ascii="Arial" w:hAnsi="Arial" w:cs="Arial"/>
          <w:color w:val="000000"/>
        </w:rPr>
      </w:pPr>
      <w:r w:rsidRPr="008045D8">
        <w:rPr>
          <w:rFonts w:ascii="Arial" w:hAnsi="Arial" w:cs="Arial"/>
          <w:color w:val="000000"/>
        </w:rPr>
        <w:t>w razie stwierdzenia istotnych nieprawidłowości, które w szczególności uniemożliwiają prawidłowe i zgodne z celem, jakiemu ma służyć, użytkowanie przedmiotu umowy lub jego części, wykazują jego niekompletność, niepełną funkcjonalność, nieprawidłowe parametry, awaryjność lub błędne działanie, Strony sporządzą protokół wskazujący na występujące nieprawidłowości z jednoczesnym wyznaczeniem Wykonawcy przez Zamawiającego terminu na ich usunięcie. Po dokonaniu przez Wykonawcę stosownych poprawek i usunięciu stwierdzonych istotnych nieprawidłowości, Wykonawca powtórnie dokona zgłoszenia gotowości do odbioru końcowego, a Strony powtórnie przystąpią do protokolarnej weryfikacji prawidłowości wykonania przedmiotu Umowy.</w:t>
      </w:r>
    </w:p>
    <w:p w14:paraId="77AE5565" w14:textId="77777777" w:rsidR="006155D5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hAnsi="Arial" w:cs="Arial"/>
          <w:color w:val="000000"/>
        </w:rPr>
      </w:pPr>
    </w:p>
    <w:p w14:paraId="39C9AAF0" w14:textId="77777777" w:rsidR="005342EC" w:rsidRPr="008045D8" w:rsidRDefault="005342EC" w:rsidP="001278B3">
      <w:pPr>
        <w:suppressAutoHyphens/>
        <w:autoSpaceDE w:val="0"/>
        <w:spacing w:after="0" w:line="300" w:lineRule="atLeast"/>
        <w:jc w:val="center"/>
        <w:rPr>
          <w:rFonts w:ascii="Arial" w:hAnsi="Arial" w:cs="Arial"/>
          <w:color w:val="000000"/>
        </w:rPr>
      </w:pPr>
    </w:p>
    <w:p w14:paraId="760EEEE9" w14:textId="61A15368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 xml:space="preserve">§ </w:t>
      </w:r>
      <w:r w:rsidR="00BC6087">
        <w:rPr>
          <w:rFonts w:ascii="Arial" w:eastAsia="Calibri" w:hAnsi="Arial" w:cs="Arial"/>
          <w:b/>
          <w:bCs/>
          <w:kern w:val="2"/>
          <w:lang w:eastAsia="ar-SA"/>
        </w:rPr>
        <w:t>4</w:t>
      </w:r>
    </w:p>
    <w:p w14:paraId="35F05E26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color w:val="000000"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GWARANCJA</w:t>
      </w:r>
    </w:p>
    <w:p w14:paraId="40450A31" w14:textId="17BF3BC8" w:rsidR="005342EC" w:rsidRPr="003A4E45" w:rsidRDefault="005342EC" w:rsidP="001278B3">
      <w:pPr>
        <w:pStyle w:val="Akapitzlist"/>
        <w:numPr>
          <w:ilvl w:val="0"/>
          <w:numId w:val="23"/>
        </w:numPr>
        <w:spacing w:before="240" w:after="0" w:line="300" w:lineRule="atLeast"/>
        <w:ind w:left="426"/>
        <w:jc w:val="both"/>
        <w:rPr>
          <w:rFonts w:ascii="Arial" w:eastAsia="TimesNewRoman,Bold" w:hAnsi="Arial" w:cs="Arial"/>
        </w:rPr>
      </w:pPr>
      <w:r w:rsidRPr="003A4E45">
        <w:rPr>
          <w:rFonts w:ascii="Arial" w:eastAsia="TimesNewRoman,Bold" w:hAnsi="Arial" w:cs="Arial"/>
        </w:rPr>
        <w:t xml:space="preserve">Wykonawca </w:t>
      </w:r>
      <w:r w:rsidR="00BC6087" w:rsidRPr="00BC6087">
        <w:rPr>
          <w:rFonts w:ascii="Arial" w:eastAsia="TimesNewRoman,Bold" w:hAnsi="Arial" w:cs="Arial"/>
          <w:lang w:val="pl"/>
        </w:rPr>
        <w:t xml:space="preserve">oświadcza, że na przedmiot umowy </w:t>
      </w:r>
      <w:r w:rsidRPr="003A4E45">
        <w:rPr>
          <w:rFonts w:ascii="Arial" w:eastAsia="TimesNewRoman,Bold" w:hAnsi="Arial" w:cs="Arial"/>
        </w:rPr>
        <w:t xml:space="preserve">udziela Zamawiającemu gwarancji jakości </w:t>
      </w:r>
      <w:r w:rsidRPr="003A4E45">
        <w:rPr>
          <w:rFonts w:ascii="Arial" w:hAnsi="Arial" w:cs="Arial"/>
        </w:rPr>
        <w:t xml:space="preserve">na </w:t>
      </w:r>
      <w:bookmarkStart w:id="7" w:name="_Hlk499632882"/>
      <w:r w:rsidRPr="003A4E45">
        <w:rPr>
          <w:rFonts w:ascii="Arial" w:hAnsi="Arial" w:cs="Arial"/>
        </w:rPr>
        <w:t xml:space="preserve">okres </w:t>
      </w:r>
      <w:r w:rsidR="00B54316" w:rsidRPr="00910552">
        <w:rPr>
          <w:rFonts w:ascii="Arial" w:hAnsi="Arial" w:cs="Arial"/>
          <w:b/>
        </w:rPr>
        <w:t>24</w:t>
      </w:r>
      <w:r w:rsidRPr="00910552">
        <w:rPr>
          <w:rFonts w:ascii="Arial" w:hAnsi="Arial" w:cs="Arial"/>
          <w:b/>
        </w:rPr>
        <w:t xml:space="preserve"> miesięcy</w:t>
      </w:r>
      <w:r w:rsidRPr="003A4E45">
        <w:rPr>
          <w:rFonts w:ascii="Arial" w:hAnsi="Arial" w:cs="Arial"/>
        </w:rPr>
        <w:t xml:space="preserve">, liczony od dnia podpisania protokołu odbioru końcowego, a w przypadku wskazanym w § </w:t>
      </w:r>
      <w:r w:rsidR="00BC6087">
        <w:rPr>
          <w:rFonts w:ascii="Arial" w:hAnsi="Arial" w:cs="Arial"/>
        </w:rPr>
        <w:t>3</w:t>
      </w:r>
      <w:r w:rsidR="00BC6087" w:rsidRPr="003A4E45">
        <w:rPr>
          <w:rFonts w:ascii="Arial" w:hAnsi="Arial" w:cs="Arial"/>
        </w:rPr>
        <w:t xml:space="preserve"> </w:t>
      </w:r>
      <w:r w:rsidRPr="003A4E45">
        <w:rPr>
          <w:rFonts w:ascii="Arial" w:hAnsi="Arial" w:cs="Arial"/>
        </w:rPr>
        <w:t xml:space="preserve">ust. 10 </w:t>
      </w:r>
      <w:r w:rsidR="00BC6087">
        <w:rPr>
          <w:rFonts w:ascii="Arial" w:hAnsi="Arial" w:cs="Arial"/>
        </w:rPr>
        <w:t xml:space="preserve">niniejszej umowy </w:t>
      </w:r>
      <w:r w:rsidRPr="003A4E45">
        <w:rPr>
          <w:rFonts w:ascii="Arial" w:hAnsi="Arial" w:cs="Arial"/>
        </w:rPr>
        <w:t>– od podpisania protokołu z usunięcia wad</w:t>
      </w:r>
      <w:bookmarkEnd w:id="7"/>
      <w:r w:rsidRPr="003A4E45">
        <w:rPr>
          <w:rFonts w:ascii="Arial" w:hAnsi="Arial" w:cs="Arial"/>
        </w:rPr>
        <w:t>.</w:t>
      </w:r>
    </w:p>
    <w:p w14:paraId="33A4DF41" w14:textId="77777777" w:rsidR="005342EC" w:rsidRPr="00910552" w:rsidRDefault="005342EC" w:rsidP="001278B3">
      <w:pPr>
        <w:pStyle w:val="Akapitzlist"/>
        <w:numPr>
          <w:ilvl w:val="0"/>
          <w:numId w:val="23"/>
        </w:numPr>
        <w:spacing w:before="240" w:after="0" w:line="300" w:lineRule="atLeast"/>
        <w:ind w:left="426"/>
        <w:jc w:val="both"/>
        <w:rPr>
          <w:rFonts w:ascii="Arial" w:eastAsia="TimesNewRoman,Bold" w:hAnsi="Arial" w:cs="Arial"/>
        </w:rPr>
      </w:pPr>
      <w:r w:rsidRPr="003A4E45">
        <w:rPr>
          <w:rFonts w:ascii="Arial" w:hAnsi="Arial" w:cs="Arial"/>
          <w:color w:val="000000"/>
        </w:rPr>
        <w:t>W okresie gwarancji Wykonawca zobowiązuje się do naprawy sprzętu na własny koszt lub wymiany na nowy.</w:t>
      </w:r>
    </w:p>
    <w:p w14:paraId="57E62EDF" w14:textId="0223EAA9" w:rsidR="00012D8D" w:rsidRPr="003A4E45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ind w:left="426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  <w:lang w:val="pl"/>
        </w:rPr>
        <w:t xml:space="preserve">Wykonawca oświadcza, że przedmiot umowy jest objęty gwarancją na zasadach określonych w załączniku nr 1 </w:t>
      </w:r>
      <w:r>
        <w:rPr>
          <w:rFonts w:ascii="Arial" w:eastAsia="TimesNewRoman,Bold" w:hAnsi="Arial" w:cs="Arial"/>
          <w:lang w:val="pl"/>
        </w:rPr>
        <w:t>do niniejszej umowy</w:t>
      </w:r>
      <w:r w:rsidRPr="00012D8D">
        <w:rPr>
          <w:rFonts w:ascii="Arial" w:eastAsia="TimesNewRoman,Bold" w:hAnsi="Arial" w:cs="Arial"/>
          <w:lang w:val="pl"/>
        </w:rPr>
        <w:t xml:space="preserve"> –</w:t>
      </w:r>
      <w:r>
        <w:rPr>
          <w:rFonts w:ascii="Arial" w:eastAsia="TimesNewRoman,Bold" w:hAnsi="Arial" w:cs="Arial"/>
          <w:lang w:val="pl"/>
        </w:rPr>
        <w:t xml:space="preserve"> </w:t>
      </w:r>
      <w:r w:rsidRPr="00012D8D">
        <w:rPr>
          <w:rFonts w:ascii="Arial" w:eastAsia="TimesNewRoman,Bold" w:hAnsi="Arial" w:cs="Arial"/>
          <w:lang w:val="pl"/>
        </w:rPr>
        <w:t>Opis przedmiotu zamówienia, z uwzględnieniem zapisów jak niżej.</w:t>
      </w:r>
    </w:p>
    <w:p w14:paraId="41B3BF6F" w14:textId="2953C57C" w:rsidR="005342EC" w:rsidRPr="00012D8D" w:rsidRDefault="005342EC" w:rsidP="001278B3">
      <w:pPr>
        <w:pStyle w:val="Akapitzlist"/>
        <w:numPr>
          <w:ilvl w:val="0"/>
          <w:numId w:val="23"/>
        </w:numPr>
        <w:spacing w:before="240" w:after="0" w:line="300" w:lineRule="atLeast"/>
        <w:ind w:left="426"/>
        <w:jc w:val="both"/>
        <w:rPr>
          <w:rFonts w:ascii="Arial" w:eastAsia="TimesNewRoman,Bold" w:hAnsi="Arial" w:cs="Arial"/>
        </w:rPr>
      </w:pPr>
      <w:r w:rsidRPr="003A4E45">
        <w:rPr>
          <w:rFonts w:ascii="Arial" w:hAnsi="Arial" w:cs="Arial"/>
          <w:color w:val="000000"/>
        </w:rPr>
        <w:t xml:space="preserve">W przypadku rozbieżności pomiędzy zapisami </w:t>
      </w:r>
      <w:r w:rsidR="00012D8D">
        <w:rPr>
          <w:rFonts w:ascii="Arial" w:hAnsi="Arial" w:cs="Arial"/>
          <w:color w:val="000000"/>
        </w:rPr>
        <w:t>niniejszej</w:t>
      </w:r>
      <w:r w:rsidRPr="003A4E45">
        <w:rPr>
          <w:rFonts w:ascii="Arial" w:hAnsi="Arial" w:cs="Arial"/>
          <w:color w:val="000000"/>
        </w:rPr>
        <w:t xml:space="preserve"> umowy a kartą </w:t>
      </w:r>
      <w:r w:rsidRPr="00012D8D">
        <w:rPr>
          <w:rFonts w:ascii="Arial" w:hAnsi="Arial" w:cs="Arial"/>
          <w:color w:val="000000"/>
        </w:rPr>
        <w:t>gwarancyjną dołączoną przez Wykonawcę, pierwszeństwo mają zapisy korzystniejsze dla Zamawiającego według jego wyboru.</w:t>
      </w:r>
    </w:p>
    <w:p w14:paraId="743C9C97" w14:textId="6D501D64" w:rsidR="00012D8D" w:rsidRPr="00012D8D" w:rsidRDefault="00012D8D" w:rsidP="001278B3">
      <w:pPr>
        <w:pStyle w:val="Akapitzlist"/>
        <w:numPr>
          <w:ilvl w:val="0"/>
          <w:numId w:val="23"/>
        </w:numPr>
        <w:spacing w:after="60" w:line="300" w:lineRule="atLeast"/>
        <w:ind w:left="426"/>
        <w:contextualSpacing w:val="0"/>
        <w:jc w:val="both"/>
        <w:rPr>
          <w:rFonts w:ascii="Arial" w:eastAsia="Times New Roman" w:hAnsi="Arial" w:cs="Arial"/>
          <w:lang w:val="pl" w:eastAsia="pl-PL"/>
        </w:rPr>
      </w:pPr>
      <w:r w:rsidRPr="00012D8D">
        <w:rPr>
          <w:rFonts w:ascii="Arial" w:eastAsia="Times New Roman" w:hAnsi="Arial" w:cs="Arial"/>
          <w:lang w:val="pl" w:eastAsia="pl-PL"/>
        </w:rPr>
        <w:t>W przypadku awarii dysku twardego w urządzeniu objętym aktywnym wsparciem technicznym w czasie gwarancji, nastąpi dostarczenie przez Wykonawcę nowego dysku bez konieczności zwrotu uszkodzonego, uszkodzony dysk twardy pozostaje u Zamawiającego.</w:t>
      </w:r>
    </w:p>
    <w:p w14:paraId="54504A5C" w14:textId="46563745" w:rsidR="00012D8D" w:rsidRPr="00E55730" w:rsidRDefault="00012D8D" w:rsidP="001278B3">
      <w:pPr>
        <w:pStyle w:val="Akapitzlist"/>
        <w:numPr>
          <w:ilvl w:val="0"/>
          <w:numId w:val="23"/>
        </w:numPr>
        <w:spacing w:after="60" w:line="300" w:lineRule="atLeast"/>
        <w:ind w:left="426"/>
        <w:contextualSpacing w:val="0"/>
        <w:jc w:val="both"/>
        <w:rPr>
          <w:rFonts w:ascii="Arial" w:eastAsia="Times New Roman" w:hAnsi="Arial" w:cs="Arial"/>
          <w:color w:val="EE0000"/>
          <w:lang w:eastAsia="pl-PL"/>
        </w:rPr>
      </w:pPr>
      <w:r w:rsidRPr="00012D8D">
        <w:rPr>
          <w:rFonts w:ascii="Arial" w:eastAsia="Times New Roman" w:hAnsi="Arial" w:cs="Arial"/>
          <w:lang w:eastAsia="pl-PL"/>
        </w:rPr>
        <w:t xml:space="preserve">W okresie gwarancji </w:t>
      </w:r>
      <w:r w:rsidRPr="00012D8D">
        <w:rPr>
          <w:rFonts w:ascii="Arial" w:eastAsia="Times New Roman" w:hAnsi="Arial" w:cs="Arial"/>
          <w:bCs/>
          <w:lang w:eastAsia="pl-PL"/>
        </w:rPr>
        <w:t>Wykonawca</w:t>
      </w:r>
      <w:r w:rsidRPr="00012D8D">
        <w:rPr>
          <w:rFonts w:ascii="Arial" w:eastAsia="Times New Roman" w:hAnsi="Arial" w:cs="Arial"/>
          <w:lang w:eastAsia="pl-PL"/>
        </w:rPr>
        <w:t xml:space="preserve"> zobowiązuje się do:</w:t>
      </w:r>
      <w:r w:rsidR="00C334FD">
        <w:rPr>
          <w:rFonts w:ascii="Arial" w:eastAsia="Times New Roman" w:hAnsi="Arial" w:cs="Arial"/>
          <w:lang w:eastAsia="pl-PL"/>
        </w:rPr>
        <w:t xml:space="preserve"> </w:t>
      </w:r>
    </w:p>
    <w:p w14:paraId="27418EDB" w14:textId="77777777" w:rsidR="00012D8D" w:rsidRPr="00012D8D" w:rsidRDefault="00012D8D" w:rsidP="001278B3">
      <w:pPr>
        <w:pStyle w:val="Akapitzlist"/>
        <w:numPr>
          <w:ilvl w:val="0"/>
          <w:numId w:val="38"/>
        </w:numPr>
        <w:spacing w:after="60" w:line="300" w:lineRule="atLeast"/>
        <w:ind w:left="851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012D8D">
        <w:rPr>
          <w:rFonts w:ascii="Arial" w:eastAsia="Times New Roman" w:hAnsi="Arial" w:cs="Arial"/>
          <w:lang w:eastAsia="pl-PL"/>
        </w:rPr>
        <w:lastRenderedPageBreak/>
        <w:t xml:space="preserve">bezpłatnego usunięcia usterek i wad lub wymiany Sprzętu na nowy, wykonania diagnostyki i naprawy sprzętu w siedzibie Zamawiającego, chyba że niezbędna będzie naprawa sprzętu w siedzibie producenta lub autoryzowanym przez niego punkcie serwisowym – wówczas dyski twarde zostaną wymontowane i pozostaną w siedzibie Zamawiającego a koszt transportu do i z naprawy pokrywa Wykonawca, </w:t>
      </w:r>
    </w:p>
    <w:p w14:paraId="19121C76" w14:textId="77777777" w:rsidR="00012D8D" w:rsidRPr="00012D8D" w:rsidRDefault="00012D8D" w:rsidP="001278B3">
      <w:pPr>
        <w:pStyle w:val="Akapitzlist"/>
        <w:numPr>
          <w:ilvl w:val="0"/>
          <w:numId w:val="38"/>
        </w:numPr>
        <w:spacing w:after="60" w:line="300" w:lineRule="atLeast"/>
        <w:ind w:left="851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012D8D">
        <w:rPr>
          <w:rFonts w:ascii="Arial" w:eastAsia="Times New Roman" w:hAnsi="Arial" w:cs="Arial"/>
          <w:lang w:eastAsia="pl-PL"/>
        </w:rPr>
        <w:t>pozostawienia w siedzibie Zamawiającego uszkodzonego dysku twardego w przypadku jego awarii i potrzeby wymiany,</w:t>
      </w:r>
    </w:p>
    <w:p w14:paraId="66DA977B" w14:textId="77777777" w:rsidR="00012D8D" w:rsidRPr="00012D8D" w:rsidRDefault="00012D8D" w:rsidP="001278B3">
      <w:pPr>
        <w:pStyle w:val="Akapitzlist"/>
        <w:numPr>
          <w:ilvl w:val="0"/>
          <w:numId w:val="38"/>
        </w:numPr>
        <w:spacing w:after="60" w:line="300" w:lineRule="atLeast"/>
        <w:ind w:left="851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012D8D">
        <w:rPr>
          <w:rFonts w:ascii="Arial" w:eastAsia="Times New Roman" w:hAnsi="Arial" w:cs="Arial"/>
          <w:lang w:eastAsia="pl-PL"/>
        </w:rPr>
        <w:t xml:space="preserve">w przypadku naprawy trwającej dłużej niż 10 dni dostarczenia na czas naprawy, sprzętu zastępczego do miejsca użytkowania sprzętu naprawianego. </w:t>
      </w:r>
    </w:p>
    <w:p w14:paraId="3D63AEDF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Naprawy gwarancyjne sprzętu muszą być realizowane przez Producenta lub Autoryzowanego Partnera Serwisowego Producenta.</w:t>
      </w:r>
    </w:p>
    <w:p w14:paraId="34387861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945A74">
        <w:rPr>
          <w:rFonts w:ascii="Arial" w:eastAsia="TimesNewRoman,Bold" w:hAnsi="Arial" w:cs="Arial"/>
        </w:rPr>
        <w:t>W okresie gwarancji Wykonawca zobowiązuje się do załatwienia wszelkich formalności, związanych z ewentualną wymianą wadliwego przedmiotu umowy na nowy wolny od wad, jego wysyłką, odbiorem</w:t>
      </w:r>
      <w:r w:rsidRPr="00012D8D">
        <w:rPr>
          <w:rFonts w:ascii="Arial" w:eastAsia="TimesNewRoman,Bold" w:hAnsi="Arial" w:cs="Arial"/>
        </w:rPr>
        <w:t xml:space="preserve"> i dostarczeniem do Zamawiającego bez udziału Zamawiającego.</w:t>
      </w:r>
    </w:p>
    <w:p w14:paraId="368CB1F6" w14:textId="0E82CD82" w:rsidR="00945A74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Zamawiający zobowiązuje się do bezzwłocznego zgłaszania reklamacji w przypadku stwierdzenia wad jakościowych, wraz z uzasadnieniem. Wykonawca zobowiązany jest do naprawy lub wymiany wadliwego sprzętu na nowy zgodny z zamówien</w:t>
      </w:r>
      <w:r w:rsidR="00945A74">
        <w:rPr>
          <w:rFonts w:ascii="Arial" w:eastAsia="TimesNewRoman,Bold" w:hAnsi="Arial" w:cs="Arial"/>
        </w:rPr>
        <w:t>iem i wolny od wad w  terminie:</w:t>
      </w:r>
    </w:p>
    <w:p w14:paraId="26ECE946" w14:textId="4B00B212" w:rsidR="00945A74" w:rsidRDefault="00C334FD" w:rsidP="001278B3">
      <w:pPr>
        <w:pStyle w:val="Akapitzlist"/>
        <w:numPr>
          <w:ilvl w:val="0"/>
          <w:numId w:val="39"/>
        </w:numPr>
        <w:spacing w:before="240" w:after="0" w:line="300" w:lineRule="atLeast"/>
        <w:ind w:left="1134"/>
        <w:jc w:val="both"/>
        <w:rPr>
          <w:rFonts w:ascii="Arial" w:eastAsia="TimesNewRoman,Bold" w:hAnsi="Arial" w:cs="Arial"/>
        </w:rPr>
      </w:pPr>
      <w:r>
        <w:rPr>
          <w:rFonts w:ascii="Arial" w:eastAsia="TimesNewRoman,Bold" w:hAnsi="Arial" w:cs="Arial"/>
        </w:rPr>
        <w:t>14</w:t>
      </w:r>
      <w:r w:rsidR="004A7328">
        <w:rPr>
          <w:rFonts w:ascii="Arial" w:eastAsia="TimesNewRoman,Bold" w:hAnsi="Arial" w:cs="Arial"/>
        </w:rPr>
        <w:t xml:space="preserve"> </w:t>
      </w:r>
      <w:r w:rsidR="00945A74" w:rsidRPr="00945A74">
        <w:rPr>
          <w:rFonts w:ascii="Arial" w:eastAsia="TimesNewRoman,Bold" w:hAnsi="Arial" w:cs="Arial"/>
        </w:rPr>
        <w:t xml:space="preserve"> dni roboczych od nadania zgłoszenia wady istotnej (tj. skutkującej całkowitym brakiem możliwości korzystania z całości lub części sprzętu lub urządzeń stanowiącymi przedmiot umowy, albo takim ograniczeniem możliwości korzystania z nich, że przestają one spełniać swoje podstawowe funkcje);</w:t>
      </w:r>
    </w:p>
    <w:p w14:paraId="25FB715A" w14:textId="756D62AA" w:rsidR="00945A74" w:rsidRPr="00945A74" w:rsidRDefault="00C334FD" w:rsidP="001278B3">
      <w:pPr>
        <w:pStyle w:val="Akapitzlist"/>
        <w:numPr>
          <w:ilvl w:val="0"/>
          <w:numId w:val="39"/>
        </w:numPr>
        <w:spacing w:before="240" w:after="0" w:line="300" w:lineRule="atLeast"/>
        <w:ind w:left="1134"/>
        <w:jc w:val="both"/>
        <w:rPr>
          <w:rFonts w:ascii="Arial" w:eastAsia="TimesNewRoman,Bold" w:hAnsi="Arial" w:cs="Arial"/>
        </w:rPr>
      </w:pPr>
      <w:r>
        <w:rPr>
          <w:rFonts w:ascii="Arial" w:eastAsia="TimesNewRoman,Bold" w:hAnsi="Arial" w:cs="Arial"/>
        </w:rPr>
        <w:t>30</w:t>
      </w:r>
      <w:r w:rsidR="004A7328">
        <w:rPr>
          <w:rFonts w:ascii="Arial" w:eastAsia="TimesNewRoman,Bold" w:hAnsi="Arial" w:cs="Arial"/>
        </w:rPr>
        <w:t xml:space="preserve"> </w:t>
      </w:r>
      <w:r w:rsidR="00945A74" w:rsidRPr="00E82E84">
        <w:rPr>
          <w:rFonts w:ascii="Arial" w:eastAsia="TimesNewRoman,Bold" w:hAnsi="Arial" w:cs="Arial"/>
        </w:rPr>
        <w:t xml:space="preserve"> dni roboczych od nadania zgłoszenia</w:t>
      </w:r>
      <w:r w:rsidR="00945A74" w:rsidRPr="00945A74">
        <w:rPr>
          <w:rFonts w:ascii="Arial" w:eastAsia="TimesNewRoman,Bold" w:hAnsi="Arial" w:cs="Arial"/>
        </w:rPr>
        <w:t xml:space="preserve"> wady nieistotnej (tj. innej niż wada istotna, skutkującej ograniczeniem możliwości korzystania ze sprzętu lub urządzeń stanowiącymi przedmiot umowy, przy zachowaniu ich podstawowych funkcji)</w:t>
      </w:r>
      <w:r w:rsidR="00945A74">
        <w:rPr>
          <w:rFonts w:ascii="Arial" w:eastAsia="TimesNewRoman,Bold" w:hAnsi="Arial" w:cs="Arial"/>
        </w:rPr>
        <w:t>;</w:t>
      </w:r>
    </w:p>
    <w:p w14:paraId="756EF322" w14:textId="286D0A7C" w:rsidR="00012D8D" w:rsidRDefault="00945A74" w:rsidP="001278B3">
      <w:pPr>
        <w:pStyle w:val="Akapitzlist"/>
        <w:spacing w:before="240" w:after="0" w:line="300" w:lineRule="atLeast"/>
        <w:jc w:val="both"/>
        <w:rPr>
          <w:rFonts w:ascii="Arial" w:eastAsia="TimesNewRoman,Bold" w:hAnsi="Arial" w:cs="Arial"/>
        </w:rPr>
      </w:pPr>
      <w:r>
        <w:rPr>
          <w:rFonts w:ascii="Arial" w:eastAsia="TimesNewRoman,Bold" w:hAnsi="Arial" w:cs="Arial"/>
        </w:rPr>
        <w:t xml:space="preserve">- </w:t>
      </w:r>
      <w:r w:rsidR="00012D8D" w:rsidRPr="00012D8D">
        <w:rPr>
          <w:rFonts w:ascii="Arial" w:eastAsia="TimesNewRoman,Bold" w:hAnsi="Arial" w:cs="Arial"/>
        </w:rPr>
        <w:t xml:space="preserve">Brak odpowiedzi </w:t>
      </w:r>
      <w:r>
        <w:rPr>
          <w:rFonts w:ascii="Arial" w:eastAsia="TimesNewRoman,Bold" w:hAnsi="Arial" w:cs="Arial"/>
        </w:rPr>
        <w:t>Wykonawcy na zgłoszoną przez Zamawiającego wadę w</w:t>
      </w:r>
      <w:r w:rsidR="00012D8D" w:rsidRPr="00012D8D">
        <w:rPr>
          <w:rFonts w:ascii="Arial" w:eastAsia="TimesNewRoman,Bold" w:hAnsi="Arial" w:cs="Arial"/>
        </w:rPr>
        <w:t xml:space="preserve"> terminie </w:t>
      </w:r>
      <w:r>
        <w:rPr>
          <w:rFonts w:ascii="Arial" w:eastAsia="TimesNewRoman,Bold" w:hAnsi="Arial" w:cs="Arial"/>
        </w:rPr>
        <w:t>__</w:t>
      </w:r>
      <w:r w:rsidR="004A7328">
        <w:rPr>
          <w:rFonts w:ascii="Arial" w:eastAsia="TimesNewRoman,Bold" w:hAnsi="Arial" w:cs="Arial"/>
        </w:rPr>
        <w:t>2</w:t>
      </w:r>
      <w:r>
        <w:rPr>
          <w:rFonts w:ascii="Arial" w:eastAsia="TimesNewRoman,Bold" w:hAnsi="Arial" w:cs="Arial"/>
        </w:rPr>
        <w:t xml:space="preserve">__ dni </w:t>
      </w:r>
      <w:r w:rsidR="00012D8D" w:rsidRPr="00012D8D">
        <w:rPr>
          <w:rFonts w:ascii="Arial" w:eastAsia="TimesNewRoman,Bold" w:hAnsi="Arial" w:cs="Arial"/>
        </w:rPr>
        <w:t xml:space="preserve">jest uważany za uznanie przez Wykonawcę reklamacji. </w:t>
      </w:r>
    </w:p>
    <w:p w14:paraId="3C724DA6" w14:textId="48CDBC36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 xml:space="preserve">Reklamacje, o których mowa w ust. </w:t>
      </w:r>
      <w:r w:rsidR="00945A74">
        <w:rPr>
          <w:rFonts w:ascii="Arial" w:eastAsia="TimesNewRoman,Bold" w:hAnsi="Arial" w:cs="Arial"/>
        </w:rPr>
        <w:t>9</w:t>
      </w:r>
      <w:r w:rsidRPr="00012D8D">
        <w:rPr>
          <w:rFonts w:ascii="Arial" w:eastAsia="TimesNewRoman,Bold" w:hAnsi="Arial" w:cs="Arial"/>
        </w:rPr>
        <w:t xml:space="preserve">, Zamawiający będzie zgłaszał poczta elektroniczną  na adres …................ .  Wykonawca umożliwi składanie reklamacji w dni robocze od godz. 8.00 do 16.00. </w:t>
      </w:r>
    </w:p>
    <w:p w14:paraId="08199B2C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W razie odrzucenia reklamacji przez Wykonawcę, Zamawiający może wystąpić z wnioskiem o przeprowadzenie ekspertyzy.</w:t>
      </w:r>
    </w:p>
    <w:p w14:paraId="59628D7F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Jeżeli reklamacja Zamawiającego okaże się uzasadniona, koszty związane z przeprowadzeniem ekspertyzy ponosi Wykonawca.</w:t>
      </w:r>
    </w:p>
    <w:p w14:paraId="34DB28EA" w14:textId="6B0BB344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 xml:space="preserve">Jeśli Wykonawca, pomimo obowiązku wymiany urządzenia na wolne od wad lub usunięcia wad w drodze naprawy nie dopełni go w terminie określonym w § 4 ust. </w:t>
      </w:r>
      <w:r w:rsidR="00C167C9">
        <w:rPr>
          <w:rFonts w:ascii="Arial" w:eastAsia="TimesNewRoman,Bold" w:hAnsi="Arial" w:cs="Arial"/>
        </w:rPr>
        <w:t>9</w:t>
      </w:r>
      <w:r w:rsidRPr="00012D8D">
        <w:rPr>
          <w:rFonts w:ascii="Arial" w:eastAsia="TimesNewRoman,Bold" w:hAnsi="Arial" w:cs="Arial"/>
        </w:rPr>
        <w:t xml:space="preserve"> umowy, Zamawiający jest uprawniony do powierzenia osobie trzeciej wykonania naprawy lub wymiany całego urządzenia/podzespołu na  ryzyko i koszt Wykonawcy zachowując przy tym inne uprawnienia przysługujące mu na podstawie umowy, w tym wynikające z § 5 umowy oraz roszczenia z tytułu rękojmi za wady fizyczne.</w:t>
      </w:r>
    </w:p>
    <w:p w14:paraId="56BD6270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Każda naprawa gwarancyjna powoduje przedłużenie okresu gwarancji o czas trwania naprawy.</w:t>
      </w:r>
    </w:p>
    <w:p w14:paraId="3A763CD4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lastRenderedPageBreak/>
        <w:t>Wykonawca wymieni dane urządzenie/podzespół na nowy, wolny od wad, który był poddany 2 (dwóm) naprawom gwarancyjnym, chyba, że konieczność naprawy powstała z winy Zamawiającego lub jego pracownika.</w:t>
      </w:r>
    </w:p>
    <w:p w14:paraId="65085832" w14:textId="1C07BF96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Okres gwarancji na nowy element, podzespół, biegnie od dnia wymiany, o której mowa w ust. 1</w:t>
      </w:r>
      <w:r w:rsidR="00C167C9">
        <w:rPr>
          <w:rFonts w:ascii="Arial" w:eastAsia="TimesNewRoman,Bold" w:hAnsi="Arial" w:cs="Arial"/>
        </w:rPr>
        <w:t>4</w:t>
      </w:r>
      <w:r w:rsidRPr="00012D8D">
        <w:rPr>
          <w:rFonts w:ascii="Arial" w:eastAsia="TimesNewRoman,Bold" w:hAnsi="Arial" w:cs="Arial"/>
        </w:rPr>
        <w:t>.</w:t>
      </w:r>
    </w:p>
    <w:p w14:paraId="0C2C6570" w14:textId="77777777" w:rsidR="00012D8D" w:rsidRPr="00012D8D" w:rsidRDefault="00012D8D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12D8D">
        <w:rPr>
          <w:rFonts w:ascii="Arial" w:eastAsia="TimesNewRoman,Bold" w:hAnsi="Arial" w:cs="Arial"/>
        </w:rPr>
        <w:t>W przypadku dokonania istotnej naprawy urządzenia/podzespołu gwarancja biegnie od nowa i początkiem biegu terminu gwarancji jest dzień zwrotu naprawionego urządzenia/podzespołu. Wykonawca w protokole naprawy wyszczególnia wykonane czynności oraz numery seryjne wymienionych podzespołów.</w:t>
      </w:r>
    </w:p>
    <w:p w14:paraId="0ECBA356" w14:textId="0D1E2203" w:rsidR="00A0309C" w:rsidRPr="000E704D" w:rsidRDefault="005342EC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  <w:color w:val="000000" w:themeColor="text1"/>
        </w:rPr>
      </w:pPr>
      <w:r w:rsidRPr="000E704D">
        <w:rPr>
          <w:rFonts w:ascii="Arial" w:hAnsi="Arial" w:cs="Arial"/>
          <w:color w:val="000000" w:themeColor="text1"/>
        </w:rPr>
        <w:t>Serwis gwarancyjny świadczy: ............................................</w:t>
      </w:r>
      <w:r w:rsidRPr="000E704D">
        <w:rPr>
          <w:rFonts w:ascii="Arial" w:hAnsi="Arial" w:cs="Arial"/>
          <w:i/>
          <w:color w:val="000000" w:themeColor="text1"/>
        </w:rPr>
        <w:t>(Nawa firmy, adres, nr tel., e-mail)</w:t>
      </w:r>
      <w:r w:rsidRPr="000E704D">
        <w:rPr>
          <w:rFonts w:ascii="Arial" w:hAnsi="Arial" w:cs="Arial"/>
          <w:color w:val="000000" w:themeColor="text1"/>
        </w:rPr>
        <w:t xml:space="preserve">. </w:t>
      </w:r>
    </w:p>
    <w:p w14:paraId="20490D7E" w14:textId="3FE99784" w:rsidR="006155D5" w:rsidRPr="00910552" w:rsidRDefault="005342EC" w:rsidP="001278B3">
      <w:pPr>
        <w:pStyle w:val="Akapitzlist"/>
        <w:numPr>
          <w:ilvl w:val="0"/>
          <w:numId w:val="23"/>
        </w:numPr>
        <w:spacing w:before="240" w:after="0" w:line="300" w:lineRule="atLeast"/>
        <w:jc w:val="both"/>
        <w:rPr>
          <w:rFonts w:ascii="Arial" w:eastAsia="TimesNewRoman,Bold" w:hAnsi="Arial" w:cs="Arial"/>
        </w:rPr>
      </w:pPr>
      <w:r w:rsidRPr="000E704D">
        <w:rPr>
          <w:rFonts w:ascii="Arial" w:hAnsi="Arial" w:cs="Arial"/>
          <w:color w:val="000000" w:themeColor="text1"/>
        </w:rPr>
        <w:t xml:space="preserve">Okres rękojmi </w:t>
      </w:r>
      <w:r w:rsidRPr="00910552">
        <w:rPr>
          <w:rFonts w:ascii="Arial" w:hAnsi="Arial" w:cs="Arial"/>
        </w:rPr>
        <w:t>za wady przedmiotu niniejszej umowy, jest tożsamy z okresem gwarancji jakości, o którym mowa w ust. 1. W podanym okresie, Zamawiający może niezależnie od uprawnień z tytułu gwarancji wykonywać uprawnienia z tytułu rękojmi za wady przedmiotu umowy.</w:t>
      </w:r>
    </w:p>
    <w:p w14:paraId="3DC8CFC7" w14:textId="77777777" w:rsidR="00A0309C" w:rsidRDefault="00A0309C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</w:p>
    <w:p w14:paraId="2D97640E" w14:textId="3952DD23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 xml:space="preserve">§ </w:t>
      </w:r>
      <w:r w:rsidR="00012D8D">
        <w:rPr>
          <w:rFonts w:ascii="Arial" w:eastAsia="Calibri" w:hAnsi="Arial" w:cs="Arial"/>
          <w:b/>
          <w:bCs/>
          <w:kern w:val="2"/>
          <w:lang w:eastAsia="ar-SA"/>
        </w:rPr>
        <w:t>5</w:t>
      </w:r>
    </w:p>
    <w:p w14:paraId="23E6394A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KARY UMOWNE</w:t>
      </w:r>
    </w:p>
    <w:p w14:paraId="0A2EBF94" w14:textId="77777777" w:rsidR="0071408A" w:rsidRDefault="0071408A" w:rsidP="001278B3">
      <w:pPr>
        <w:suppressAutoHyphens/>
        <w:autoSpaceDE w:val="0"/>
        <w:spacing w:after="0" w:line="300" w:lineRule="atLeast"/>
        <w:jc w:val="both"/>
        <w:rPr>
          <w:rFonts w:ascii="Arial" w:hAnsi="Arial" w:cs="Arial"/>
          <w:color w:val="000000" w:themeColor="text1"/>
        </w:rPr>
      </w:pPr>
    </w:p>
    <w:p w14:paraId="36FF129D" w14:textId="77777777" w:rsidR="00C167C9" w:rsidRPr="00C167C9" w:rsidRDefault="00C167C9" w:rsidP="001278B3">
      <w:pPr>
        <w:pStyle w:val="Akapitzlist"/>
        <w:numPr>
          <w:ilvl w:val="0"/>
          <w:numId w:val="40"/>
        </w:numPr>
        <w:tabs>
          <w:tab w:val="clear" w:pos="720"/>
        </w:tabs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C167C9">
        <w:rPr>
          <w:rFonts w:ascii="Arial" w:hAnsi="Arial" w:cs="Arial"/>
        </w:rPr>
        <w:t>Z tytułu niewykonania lub nienależytego wykonania umowy Wykonawca zapłaci Zamawiającemu kary umowne:</w:t>
      </w:r>
    </w:p>
    <w:p w14:paraId="380F861E" w14:textId="15042A69" w:rsidR="00C167C9" w:rsidRPr="00C167C9" w:rsidRDefault="00C167C9" w:rsidP="001278B3">
      <w:pPr>
        <w:numPr>
          <w:ilvl w:val="0"/>
          <w:numId w:val="41"/>
        </w:numPr>
        <w:tabs>
          <w:tab w:val="clear" w:pos="720"/>
        </w:tabs>
        <w:suppressAutoHyphens/>
        <w:spacing w:after="60" w:line="300" w:lineRule="atLeast"/>
        <w:ind w:left="1134" w:hanging="426"/>
        <w:jc w:val="both"/>
        <w:rPr>
          <w:rFonts w:ascii="Arial" w:hAnsi="Arial" w:cs="Arial"/>
        </w:rPr>
      </w:pPr>
      <w:r w:rsidRPr="00C167C9">
        <w:rPr>
          <w:rFonts w:ascii="Arial" w:hAnsi="Arial" w:cs="Arial"/>
        </w:rPr>
        <w:t xml:space="preserve">za zwłokę w terminie wykonania Przedmiotu Umowy, o którym mowa w § </w:t>
      </w:r>
      <w:r>
        <w:rPr>
          <w:rFonts w:ascii="Arial" w:hAnsi="Arial" w:cs="Arial"/>
        </w:rPr>
        <w:t>3</w:t>
      </w:r>
      <w:r w:rsidRPr="00C167C9">
        <w:rPr>
          <w:rFonts w:ascii="Arial" w:hAnsi="Arial" w:cs="Arial"/>
        </w:rPr>
        <w:t xml:space="preserve"> ust. 1 </w:t>
      </w:r>
      <w:r>
        <w:rPr>
          <w:rFonts w:ascii="Arial" w:hAnsi="Arial" w:cs="Arial"/>
        </w:rPr>
        <w:t xml:space="preserve">niniejszej </w:t>
      </w:r>
      <w:r w:rsidRPr="00C167C9">
        <w:rPr>
          <w:rFonts w:ascii="Arial" w:hAnsi="Arial" w:cs="Arial"/>
        </w:rPr>
        <w:t>umowy karę umowną w wysokości 0,5% wynagrodzenia brutto Wykonawcy wskazanego w §</w:t>
      </w:r>
      <w:r>
        <w:rPr>
          <w:rFonts w:ascii="Arial" w:hAnsi="Arial" w:cs="Arial"/>
        </w:rPr>
        <w:t> 2</w:t>
      </w:r>
      <w:r w:rsidRPr="00C167C9">
        <w:rPr>
          <w:rFonts w:ascii="Arial" w:hAnsi="Arial" w:cs="Arial"/>
        </w:rPr>
        <w:t xml:space="preserve"> ust.</w:t>
      </w:r>
      <w:r>
        <w:rPr>
          <w:rFonts w:ascii="Arial" w:hAnsi="Arial" w:cs="Arial"/>
        </w:rPr>
        <w:t> </w:t>
      </w:r>
      <w:r w:rsidRPr="00C167C9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niniejszej </w:t>
      </w:r>
      <w:r w:rsidRPr="00C167C9">
        <w:rPr>
          <w:rFonts w:ascii="Arial" w:hAnsi="Arial" w:cs="Arial"/>
        </w:rPr>
        <w:t>umowy, za każdy dzień zwłoki;</w:t>
      </w:r>
    </w:p>
    <w:p w14:paraId="4698EF82" w14:textId="4384020E" w:rsidR="00C167C9" w:rsidRDefault="00C167C9" w:rsidP="001278B3">
      <w:pPr>
        <w:numPr>
          <w:ilvl w:val="0"/>
          <w:numId w:val="41"/>
        </w:numPr>
        <w:tabs>
          <w:tab w:val="clear" w:pos="720"/>
        </w:tabs>
        <w:suppressAutoHyphens/>
        <w:spacing w:after="60" w:line="300" w:lineRule="atLeast"/>
        <w:ind w:left="1134" w:hanging="426"/>
        <w:jc w:val="both"/>
        <w:rPr>
          <w:rFonts w:ascii="Arial" w:hAnsi="Arial" w:cs="Arial"/>
        </w:rPr>
      </w:pPr>
      <w:r w:rsidRPr="00C167C9">
        <w:rPr>
          <w:rFonts w:ascii="Arial" w:hAnsi="Arial" w:cs="Arial"/>
        </w:rPr>
        <w:t>za zwłokę w przystąpieniu do usunięcia awarii urządzeń lub zwłokę w wykonaniu naprawy urządzeń w stosunku do terminów określonych w §</w:t>
      </w:r>
      <w:r>
        <w:rPr>
          <w:rFonts w:ascii="Arial" w:hAnsi="Arial" w:cs="Arial"/>
        </w:rPr>
        <w:t> </w:t>
      </w:r>
      <w:r w:rsidRPr="00C167C9">
        <w:rPr>
          <w:rFonts w:ascii="Arial" w:hAnsi="Arial" w:cs="Arial"/>
        </w:rPr>
        <w:t xml:space="preserve">4 ust. </w:t>
      </w:r>
      <w:r>
        <w:rPr>
          <w:rFonts w:ascii="Arial" w:hAnsi="Arial" w:cs="Arial"/>
        </w:rPr>
        <w:t>9</w:t>
      </w:r>
      <w:r w:rsidRPr="00C167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niniejszej </w:t>
      </w:r>
      <w:r w:rsidRPr="00C167C9">
        <w:rPr>
          <w:rFonts w:ascii="Arial" w:hAnsi="Arial" w:cs="Arial"/>
        </w:rPr>
        <w:t>umowy karę umowną w wysokości 0,5% wynagrodzenia brutto Wykonawcy wskazanego w §</w:t>
      </w:r>
      <w:r>
        <w:rPr>
          <w:rFonts w:ascii="Arial" w:hAnsi="Arial" w:cs="Arial"/>
        </w:rPr>
        <w:t> 2</w:t>
      </w:r>
      <w:r w:rsidRPr="00C167C9">
        <w:rPr>
          <w:rFonts w:ascii="Arial" w:hAnsi="Arial" w:cs="Arial"/>
        </w:rPr>
        <w:t xml:space="preserve"> ust.</w:t>
      </w:r>
      <w:r>
        <w:rPr>
          <w:rFonts w:ascii="Arial" w:hAnsi="Arial" w:cs="Arial"/>
        </w:rPr>
        <w:t> </w:t>
      </w:r>
      <w:r w:rsidRPr="00C167C9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niniejszej </w:t>
      </w:r>
      <w:r w:rsidRPr="00C167C9">
        <w:rPr>
          <w:rFonts w:ascii="Arial" w:hAnsi="Arial" w:cs="Arial"/>
        </w:rPr>
        <w:t>umowy, za każdy dzień zwłoki;</w:t>
      </w:r>
    </w:p>
    <w:p w14:paraId="4BEE21B1" w14:textId="7BB4ED62" w:rsidR="00594C07" w:rsidRDefault="00594C07" w:rsidP="001278B3">
      <w:pPr>
        <w:numPr>
          <w:ilvl w:val="0"/>
          <w:numId w:val="41"/>
        </w:numPr>
        <w:tabs>
          <w:tab w:val="clear" w:pos="720"/>
        </w:tabs>
        <w:suppressAutoHyphens/>
        <w:spacing w:after="60" w:line="300" w:lineRule="atLeast"/>
        <w:ind w:left="1134" w:hanging="425"/>
        <w:jc w:val="both"/>
        <w:rPr>
          <w:rFonts w:ascii="Arial" w:hAnsi="Arial" w:cs="Arial"/>
        </w:rPr>
      </w:pPr>
      <w:r w:rsidRPr="00C167C9">
        <w:rPr>
          <w:rFonts w:ascii="Arial" w:hAnsi="Arial" w:cs="Arial"/>
        </w:rPr>
        <w:t xml:space="preserve">za zwłokę w </w:t>
      </w:r>
      <w:r>
        <w:rPr>
          <w:rFonts w:ascii="Arial" w:hAnsi="Arial" w:cs="Arial"/>
        </w:rPr>
        <w:t xml:space="preserve">dostarczeniu </w:t>
      </w:r>
      <w:r w:rsidRPr="00594C07">
        <w:rPr>
          <w:rFonts w:ascii="Arial" w:hAnsi="Arial" w:cs="Arial"/>
        </w:rPr>
        <w:t>kodów</w:t>
      </w:r>
      <w:r>
        <w:rPr>
          <w:rFonts w:ascii="Arial" w:hAnsi="Arial" w:cs="Arial"/>
        </w:rPr>
        <w:t xml:space="preserve">, o których mowa w </w:t>
      </w:r>
      <w:r w:rsidRPr="00594C07">
        <w:rPr>
          <w:rFonts w:ascii="Arial" w:hAnsi="Arial" w:cs="Arial"/>
        </w:rPr>
        <w:t xml:space="preserve">§ 1 ust. </w:t>
      </w:r>
      <w:r>
        <w:rPr>
          <w:rFonts w:ascii="Arial" w:hAnsi="Arial" w:cs="Arial"/>
        </w:rPr>
        <w:t xml:space="preserve">3 niniejszej umowy </w:t>
      </w:r>
      <w:r w:rsidRPr="00594C07">
        <w:rPr>
          <w:rFonts w:ascii="Arial" w:hAnsi="Arial" w:cs="Arial"/>
        </w:rPr>
        <w:t>w wysokości 2</w:t>
      </w:r>
      <w:r>
        <w:rPr>
          <w:rFonts w:ascii="Arial" w:hAnsi="Arial" w:cs="Arial"/>
        </w:rPr>
        <w:t> </w:t>
      </w:r>
      <w:r w:rsidRPr="00594C07">
        <w:rPr>
          <w:rFonts w:ascii="Arial" w:hAnsi="Arial" w:cs="Arial"/>
        </w:rPr>
        <w:t xml:space="preserve">000,00 zł za każdy miesiąc ponad termin określony w § 1 ust. </w:t>
      </w:r>
      <w:r w:rsidR="00D6125E">
        <w:rPr>
          <w:rFonts w:ascii="Arial" w:hAnsi="Arial" w:cs="Arial"/>
        </w:rPr>
        <w:t>3 niniejszej umowy;</w:t>
      </w:r>
    </w:p>
    <w:p w14:paraId="5F7AFC8A" w14:textId="3AFA6CA5" w:rsidR="00F43083" w:rsidRPr="00C167C9" w:rsidRDefault="00F43083" w:rsidP="001278B3">
      <w:pPr>
        <w:numPr>
          <w:ilvl w:val="0"/>
          <w:numId w:val="41"/>
        </w:numPr>
        <w:tabs>
          <w:tab w:val="clear" w:pos="720"/>
        </w:tabs>
        <w:suppressAutoHyphens/>
        <w:spacing w:after="60" w:line="300" w:lineRule="atLeast"/>
        <w:ind w:left="1134" w:hanging="426"/>
        <w:jc w:val="both"/>
        <w:rPr>
          <w:rFonts w:ascii="Arial" w:hAnsi="Arial" w:cs="Arial"/>
        </w:rPr>
      </w:pPr>
      <w:r w:rsidRPr="003A4E45">
        <w:rPr>
          <w:rFonts w:ascii="Arial" w:hAnsi="Arial" w:cs="Arial"/>
          <w:color w:val="000000"/>
        </w:rPr>
        <w:t>za zwłokę w terminowym usunięciu uchybień, o których mowa w § 3 ust. 1</w:t>
      </w:r>
      <w:r w:rsidR="00A0309C">
        <w:rPr>
          <w:rFonts w:ascii="Arial" w:hAnsi="Arial" w:cs="Arial"/>
          <w:color w:val="000000"/>
        </w:rPr>
        <w:t>1</w:t>
      </w:r>
      <w:r w:rsidRPr="003A4E45">
        <w:rPr>
          <w:rFonts w:ascii="Arial" w:hAnsi="Arial" w:cs="Arial"/>
          <w:color w:val="000000"/>
        </w:rPr>
        <w:t xml:space="preserve"> pkt</w:t>
      </w:r>
      <w:r>
        <w:rPr>
          <w:rFonts w:ascii="Arial" w:hAnsi="Arial" w:cs="Arial"/>
          <w:color w:val="000000"/>
        </w:rPr>
        <w:t> </w:t>
      </w:r>
      <w:r w:rsidRPr="003A4E45">
        <w:rPr>
          <w:rFonts w:ascii="Arial" w:hAnsi="Arial" w:cs="Arial"/>
          <w:color w:val="000000"/>
        </w:rPr>
        <w:t xml:space="preserve">1) </w:t>
      </w:r>
      <w:r>
        <w:rPr>
          <w:rFonts w:ascii="Arial" w:hAnsi="Arial" w:cs="Arial"/>
        </w:rPr>
        <w:t xml:space="preserve">niniejszej </w:t>
      </w:r>
      <w:r w:rsidRPr="003A4E45">
        <w:rPr>
          <w:rFonts w:ascii="Arial" w:hAnsi="Arial" w:cs="Arial"/>
          <w:color w:val="000000"/>
        </w:rPr>
        <w:t xml:space="preserve">umowy w wysokości 0,2% </w:t>
      </w:r>
      <w:r w:rsidRPr="00C167C9">
        <w:rPr>
          <w:rFonts w:ascii="Arial" w:hAnsi="Arial" w:cs="Arial"/>
        </w:rPr>
        <w:t>wynagrodzenia brutto Wykonawcy wskazanego w §</w:t>
      </w:r>
      <w:r>
        <w:rPr>
          <w:rFonts w:ascii="Arial" w:hAnsi="Arial" w:cs="Arial"/>
        </w:rPr>
        <w:t> 2</w:t>
      </w:r>
      <w:r w:rsidRPr="00C167C9">
        <w:rPr>
          <w:rFonts w:ascii="Arial" w:hAnsi="Arial" w:cs="Arial"/>
        </w:rPr>
        <w:t xml:space="preserve"> ust.</w:t>
      </w:r>
      <w:r>
        <w:rPr>
          <w:rFonts w:ascii="Arial" w:hAnsi="Arial" w:cs="Arial"/>
        </w:rPr>
        <w:t> </w:t>
      </w:r>
      <w:r w:rsidRPr="00C167C9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niniejszej </w:t>
      </w:r>
      <w:r w:rsidRPr="00C167C9">
        <w:rPr>
          <w:rFonts w:ascii="Arial" w:hAnsi="Arial" w:cs="Arial"/>
        </w:rPr>
        <w:t>umowy</w:t>
      </w:r>
      <w:r>
        <w:rPr>
          <w:rFonts w:ascii="Arial" w:hAnsi="Arial" w:cs="Arial"/>
        </w:rPr>
        <w:t>,</w:t>
      </w:r>
      <w:r w:rsidRPr="003A4E45">
        <w:rPr>
          <w:rFonts w:ascii="Arial" w:hAnsi="Arial" w:cs="Arial"/>
          <w:color w:val="000000"/>
        </w:rPr>
        <w:t xml:space="preserve"> za każdy dzień zwłoki licząc od upływu terminu wyznaczonego przez Zamawiającego na usunięcie uchybień.</w:t>
      </w:r>
    </w:p>
    <w:p w14:paraId="2FA7A3E9" w14:textId="4232C50C" w:rsidR="0071408A" w:rsidRPr="003A4E45" w:rsidRDefault="0071408A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3A4E45">
        <w:rPr>
          <w:rFonts w:ascii="Arial" w:hAnsi="Arial" w:cs="Arial"/>
          <w:color w:val="000000"/>
        </w:rPr>
        <w:t xml:space="preserve">W przypadku odstąpienia </w:t>
      </w:r>
      <w:r w:rsidR="00F43083">
        <w:rPr>
          <w:rFonts w:ascii="Arial" w:hAnsi="Arial" w:cs="Arial"/>
          <w:color w:val="000000"/>
        </w:rPr>
        <w:t xml:space="preserve">przez </w:t>
      </w:r>
      <w:r w:rsidRPr="003A4E45">
        <w:rPr>
          <w:rFonts w:ascii="Arial" w:hAnsi="Arial" w:cs="Arial"/>
          <w:color w:val="000000"/>
        </w:rPr>
        <w:t xml:space="preserve">Zamawiającego od umowy z przyczyn leżących po stronie Wykonawcy, Wykonawca zapłaci Zamawiającemu karę umowną w wysokości 10% </w:t>
      </w:r>
      <w:r w:rsidR="00F43083" w:rsidRPr="00F43083">
        <w:rPr>
          <w:rFonts w:ascii="Arial" w:hAnsi="Arial" w:cs="Arial"/>
          <w:color w:val="000000"/>
          <w:lang w:val="pl"/>
        </w:rPr>
        <w:t>wynagrodzenia brutto</w:t>
      </w:r>
      <w:r w:rsidR="00F43083" w:rsidRPr="00F43083">
        <w:rPr>
          <w:rFonts w:ascii="Times New Roman" w:eastAsia="Times New Roman" w:hAnsi="Times New Roman" w:cs="Times New Roman"/>
          <w:color w:val="000000"/>
          <w:sz w:val="24"/>
          <w:szCs w:val="24"/>
          <w:lang w:val="pl" w:eastAsia="pl-PL"/>
        </w:rPr>
        <w:t xml:space="preserve"> </w:t>
      </w:r>
      <w:r w:rsidR="00F43083">
        <w:rPr>
          <w:rFonts w:ascii="Arial" w:hAnsi="Arial" w:cs="Arial"/>
          <w:color w:val="000000"/>
          <w:lang w:val="pl"/>
        </w:rPr>
        <w:t xml:space="preserve">wskazanego </w:t>
      </w:r>
      <w:r w:rsidRPr="003A4E45">
        <w:rPr>
          <w:rFonts w:ascii="Arial" w:hAnsi="Arial" w:cs="Arial"/>
          <w:color w:val="000000"/>
        </w:rPr>
        <w:t>w § 2 ust 1</w:t>
      </w:r>
      <w:r w:rsidR="00F43083">
        <w:rPr>
          <w:rFonts w:ascii="Arial" w:hAnsi="Arial" w:cs="Arial"/>
          <w:color w:val="000000"/>
        </w:rPr>
        <w:t xml:space="preserve"> </w:t>
      </w:r>
      <w:r w:rsidR="00F43083" w:rsidRPr="00F43083">
        <w:rPr>
          <w:rFonts w:ascii="Arial" w:hAnsi="Arial" w:cs="Arial"/>
          <w:color w:val="000000"/>
        </w:rPr>
        <w:t>niniejszej umowy</w:t>
      </w:r>
      <w:r w:rsidRPr="003A4E45">
        <w:rPr>
          <w:rFonts w:ascii="Arial" w:hAnsi="Arial" w:cs="Arial"/>
          <w:color w:val="000000"/>
        </w:rPr>
        <w:t xml:space="preserve">. </w:t>
      </w:r>
    </w:p>
    <w:p w14:paraId="4D47DC2A" w14:textId="6F042ED5" w:rsidR="0071408A" w:rsidRPr="003A4E45" w:rsidRDefault="0071408A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3A4E45">
        <w:rPr>
          <w:rFonts w:ascii="Arial" w:hAnsi="Arial" w:cs="Arial"/>
          <w:color w:val="000000"/>
        </w:rPr>
        <w:t xml:space="preserve">W przypadku odstąpienia </w:t>
      </w:r>
      <w:r w:rsidR="00F43083">
        <w:rPr>
          <w:rFonts w:ascii="Arial" w:hAnsi="Arial" w:cs="Arial"/>
          <w:color w:val="000000"/>
        </w:rPr>
        <w:t xml:space="preserve">przez </w:t>
      </w:r>
      <w:r w:rsidR="00F43083" w:rsidRPr="00F43083">
        <w:rPr>
          <w:rFonts w:ascii="Arial" w:hAnsi="Arial" w:cs="Arial"/>
          <w:color w:val="000000"/>
        </w:rPr>
        <w:t>Wykonawc</w:t>
      </w:r>
      <w:r w:rsidR="00F43083">
        <w:rPr>
          <w:rFonts w:ascii="Arial" w:hAnsi="Arial" w:cs="Arial"/>
          <w:color w:val="000000"/>
        </w:rPr>
        <w:t>ę</w:t>
      </w:r>
      <w:r w:rsidR="00F43083" w:rsidRPr="00F43083">
        <w:rPr>
          <w:rFonts w:ascii="Arial" w:hAnsi="Arial" w:cs="Arial"/>
          <w:color w:val="000000"/>
        </w:rPr>
        <w:t xml:space="preserve"> </w:t>
      </w:r>
      <w:r w:rsidRPr="003A4E45">
        <w:rPr>
          <w:rFonts w:ascii="Arial" w:hAnsi="Arial" w:cs="Arial"/>
          <w:color w:val="000000"/>
        </w:rPr>
        <w:t>od umowy z winy</w:t>
      </w:r>
      <w:r w:rsidR="00F43083">
        <w:rPr>
          <w:rFonts w:ascii="Arial" w:hAnsi="Arial" w:cs="Arial"/>
          <w:color w:val="000000"/>
        </w:rPr>
        <w:t xml:space="preserve"> </w:t>
      </w:r>
      <w:r w:rsidR="00F43083" w:rsidRPr="003A4E45">
        <w:rPr>
          <w:rFonts w:ascii="Arial" w:hAnsi="Arial" w:cs="Arial"/>
          <w:color w:val="000000"/>
        </w:rPr>
        <w:t>Zamawiającego</w:t>
      </w:r>
      <w:r w:rsidRPr="003A4E45">
        <w:rPr>
          <w:rFonts w:ascii="Arial" w:hAnsi="Arial" w:cs="Arial"/>
          <w:color w:val="000000"/>
        </w:rPr>
        <w:t xml:space="preserve">, Zamawiający zapłaci Wykonawcy karę umowną w wysokości 10% </w:t>
      </w:r>
      <w:r w:rsidR="00F43083" w:rsidRPr="00F43083">
        <w:rPr>
          <w:rFonts w:ascii="Arial" w:hAnsi="Arial" w:cs="Arial"/>
          <w:color w:val="000000"/>
          <w:lang w:val="pl"/>
        </w:rPr>
        <w:t>wynagrodzenia brutto</w:t>
      </w:r>
      <w:r w:rsidR="00F43083" w:rsidRPr="00F43083">
        <w:rPr>
          <w:rFonts w:ascii="Times New Roman" w:eastAsia="Times New Roman" w:hAnsi="Times New Roman" w:cs="Times New Roman"/>
          <w:color w:val="000000"/>
          <w:sz w:val="24"/>
          <w:szCs w:val="24"/>
          <w:lang w:val="pl" w:eastAsia="pl-PL"/>
        </w:rPr>
        <w:t xml:space="preserve"> </w:t>
      </w:r>
      <w:r w:rsidR="00F43083">
        <w:rPr>
          <w:rFonts w:ascii="Arial" w:hAnsi="Arial" w:cs="Arial"/>
          <w:color w:val="000000"/>
          <w:lang w:val="pl"/>
        </w:rPr>
        <w:t>wskazanego</w:t>
      </w:r>
      <w:r w:rsidRPr="003A4E45">
        <w:rPr>
          <w:rFonts w:ascii="Arial" w:hAnsi="Arial" w:cs="Arial"/>
          <w:color w:val="000000"/>
        </w:rPr>
        <w:t xml:space="preserve"> w § 2 ust 1</w:t>
      </w:r>
      <w:r w:rsidR="00F43083">
        <w:rPr>
          <w:rFonts w:ascii="Arial" w:hAnsi="Arial" w:cs="Arial"/>
          <w:color w:val="000000"/>
        </w:rPr>
        <w:t xml:space="preserve"> </w:t>
      </w:r>
      <w:r w:rsidR="00F43083" w:rsidRPr="00F43083">
        <w:rPr>
          <w:rFonts w:ascii="Arial" w:hAnsi="Arial" w:cs="Arial"/>
          <w:color w:val="000000"/>
        </w:rPr>
        <w:t>niniejszej umowy</w:t>
      </w:r>
      <w:r w:rsidRPr="003A4E45">
        <w:rPr>
          <w:rFonts w:ascii="Arial" w:hAnsi="Arial" w:cs="Arial"/>
          <w:color w:val="000000"/>
        </w:rPr>
        <w:t>.</w:t>
      </w:r>
    </w:p>
    <w:p w14:paraId="58D60BC7" w14:textId="206257BF" w:rsidR="0071408A" w:rsidRPr="003A4E45" w:rsidRDefault="0071408A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3A4E45">
        <w:rPr>
          <w:rFonts w:ascii="Arial" w:hAnsi="Arial" w:cs="Arial"/>
          <w:color w:val="000000"/>
        </w:rPr>
        <w:t xml:space="preserve">W przypadku odstąpienia </w:t>
      </w:r>
      <w:r w:rsidR="00F43083">
        <w:rPr>
          <w:rFonts w:ascii="Arial" w:hAnsi="Arial" w:cs="Arial"/>
          <w:color w:val="000000"/>
        </w:rPr>
        <w:t xml:space="preserve">przez </w:t>
      </w:r>
      <w:r w:rsidRPr="003A4E45">
        <w:rPr>
          <w:rFonts w:ascii="Arial" w:hAnsi="Arial" w:cs="Arial"/>
          <w:color w:val="000000"/>
        </w:rPr>
        <w:t>Wykonawc</w:t>
      </w:r>
      <w:r w:rsidR="00F43083">
        <w:rPr>
          <w:rFonts w:ascii="Arial" w:hAnsi="Arial" w:cs="Arial"/>
          <w:color w:val="000000"/>
        </w:rPr>
        <w:t>ę</w:t>
      </w:r>
      <w:r w:rsidRPr="003A4E45">
        <w:rPr>
          <w:rFonts w:ascii="Arial" w:hAnsi="Arial" w:cs="Arial"/>
          <w:color w:val="000000"/>
        </w:rPr>
        <w:t xml:space="preserve"> od umowy z przyczyn leżących po jego stronie, Wykonawca zapłaci Zamawiającemu karę umowną w wysokości 10% </w:t>
      </w:r>
      <w:r w:rsidR="00F43083" w:rsidRPr="00F43083">
        <w:rPr>
          <w:rFonts w:ascii="Arial" w:hAnsi="Arial" w:cs="Arial"/>
          <w:color w:val="000000"/>
          <w:lang w:val="pl"/>
        </w:rPr>
        <w:t>wynagrodzenia brutto wskazanego</w:t>
      </w:r>
      <w:r w:rsidR="00F43083" w:rsidRPr="00F43083">
        <w:rPr>
          <w:rFonts w:ascii="Arial" w:hAnsi="Arial" w:cs="Arial"/>
          <w:color w:val="000000"/>
        </w:rPr>
        <w:t xml:space="preserve"> w § 2 ust 1 niniejszej umowy.</w:t>
      </w:r>
      <w:r w:rsidRPr="003A4E45">
        <w:rPr>
          <w:rFonts w:ascii="Arial" w:hAnsi="Arial" w:cs="Arial"/>
          <w:color w:val="000000"/>
        </w:rPr>
        <w:t>.</w:t>
      </w:r>
    </w:p>
    <w:p w14:paraId="268EA6F0" w14:textId="33519570" w:rsidR="0071408A" w:rsidRPr="00910552" w:rsidRDefault="0071408A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3A4E45">
        <w:rPr>
          <w:rFonts w:ascii="Arial" w:hAnsi="Arial" w:cs="Arial"/>
          <w:color w:val="000000"/>
        </w:rPr>
        <w:lastRenderedPageBreak/>
        <w:t xml:space="preserve">Odstąpienie od umowy przez Zamawiającego bądź przez Wykonawcę, nie powoduje wygaśnięcia obowiązku Wykonawcy, do zapłaty ewentualnych kar umownych powstałych i obliczonych zgodnie z regulacją § </w:t>
      </w:r>
      <w:r w:rsidR="00F43083">
        <w:rPr>
          <w:rFonts w:ascii="Arial" w:hAnsi="Arial" w:cs="Arial"/>
          <w:color w:val="000000"/>
        </w:rPr>
        <w:t>5</w:t>
      </w:r>
      <w:r w:rsidR="00F43083" w:rsidRPr="003A4E45">
        <w:rPr>
          <w:rFonts w:ascii="Arial" w:hAnsi="Arial" w:cs="Arial"/>
          <w:color w:val="000000"/>
        </w:rPr>
        <w:t xml:space="preserve"> </w:t>
      </w:r>
      <w:r w:rsidRPr="003A4E45">
        <w:rPr>
          <w:rFonts w:ascii="Arial" w:hAnsi="Arial" w:cs="Arial"/>
          <w:color w:val="000000"/>
        </w:rPr>
        <w:t xml:space="preserve">umowy. </w:t>
      </w:r>
    </w:p>
    <w:p w14:paraId="25B58EF3" w14:textId="77777777" w:rsidR="00F43083" w:rsidRPr="00F43083" w:rsidRDefault="00F43083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F43083">
        <w:rPr>
          <w:rFonts w:ascii="Arial" w:hAnsi="Arial" w:cs="Arial"/>
        </w:rPr>
        <w:t>Wykonawca wyraża zgodę na potrącenie kar umownych z przysługującego mu wynagrodzenia.</w:t>
      </w:r>
    </w:p>
    <w:p w14:paraId="4139B806" w14:textId="77777777" w:rsidR="00F43083" w:rsidRPr="00F43083" w:rsidRDefault="00F43083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F43083">
        <w:rPr>
          <w:rFonts w:ascii="Arial" w:hAnsi="Arial" w:cs="Arial"/>
        </w:rPr>
        <w:t>Niezależnie od zastrzeżonych kar umownych, Zamawiający może dochodzić od Wykonawcy odszkodowania przewyższającego kary umowne do pełnej poniesionej szkody.</w:t>
      </w:r>
    </w:p>
    <w:p w14:paraId="5E559D69" w14:textId="402CFE66" w:rsidR="00F43083" w:rsidRPr="00F43083" w:rsidRDefault="00F43083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F43083">
        <w:rPr>
          <w:rFonts w:ascii="Arial" w:hAnsi="Arial" w:cs="Arial"/>
        </w:rPr>
        <w:t xml:space="preserve">Łączna wysokość kar umownych, których zapłaty może dochodzić Zamawiający od Wykonawcy, nie może przekroczyć 40 % wynagrodzenia brutto umowy wskazanego w § </w:t>
      </w:r>
      <w:r>
        <w:rPr>
          <w:rFonts w:ascii="Arial" w:hAnsi="Arial" w:cs="Arial"/>
        </w:rPr>
        <w:t>2</w:t>
      </w:r>
      <w:r w:rsidRPr="00F43083">
        <w:rPr>
          <w:rFonts w:ascii="Arial" w:hAnsi="Arial" w:cs="Arial"/>
        </w:rPr>
        <w:t xml:space="preserve"> ust. 1 </w:t>
      </w:r>
      <w:r w:rsidRPr="00F43083">
        <w:rPr>
          <w:rFonts w:ascii="Arial" w:hAnsi="Arial" w:cs="Arial"/>
          <w:color w:val="000000"/>
        </w:rPr>
        <w:t>niniejszej umowy</w:t>
      </w:r>
      <w:r w:rsidRPr="00F43083">
        <w:rPr>
          <w:rFonts w:ascii="Arial" w:hAnsi="Arial" w:cs="Arial"/>
        </w:rPr>
        <w:t>.</w:t>
      </w:r>
    </w:p>
    <w:p w14:paraId="1584C02E" w14:textId="6AB3E648" w:rsidR="00F43083" w:rsidRPr="00F43083" w:rsidRDefault="00F43083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F43083">
        <w:rPr>
          <w:rFonts w:ascii="Arial" w:hAnsi="Arial" w:cs="Arial"/>
        </w:rPr>
        <w:t xml:space="preserve">Łączna wysokość kar umownych, których zapłaty może dochodzić Wykonawca od Zamawiającego, nie może przekroczyć 10 % wynagrodzenia brutto umowy wskazanego w § </w:t>
      </w:r>
      <w:r>
        <w:rPr>
          <w:rFonts w:ascii="Arial" w:hAnsi="Arial" w:cs="Arial"/>
        </w:rPr>
        <w:t>2</w:t>
      </w:r>
      <w:r w:rsidRPr="00F43083">
        <w:rPr>
          <w:rFonts w:ascii="Arial" w:hAnsi="Arial" w:cs="Arial"/>
        </w:rPr>
        <w:t xml:space="preserve"> ust. 1 </w:t>
      </w:r>
      <w:r w:rsidRPr="00F43083">
        <w:rPr>
          <w:rFonts w:ascii="Arial" w:hAnsi="Arial" w:cs="Arial"/>
          <w:color w:val="000000"/>
        </w:rPr>
        <w:t>niniejszej umowy</w:t>
      </w:r>
      <w:r w:rsidRPr="00F43083">
        <w:rPr>
          <w:rFonts w:ascii="Arial" w:hAnsi="Arial" w:cs="Arial"/>
        </w:rPr>
        <w:t>.</w:t>
      </w:r>
    </w:p>
    <w:p w14:paraId="20CD61EE" w14:textId="77777777" w:rsidR="00F43083" w:rsidRPr="00F43083" w:rsidRDefault="00F43083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F43083">
        <w:rPr>
          <w:rFonts w:ascii="Arial" w:hAnsi="Arial" w:cs="Arial"/>
        </w:rPr>
        <w:t>Strony są uprawnione do odstąpienia od umowy w terminie 30 dni od ujawnienia okoliczności stanowiących jego podstawę. Odstąpienie będzie miało formę pisemną pod rygorem nieważności i będzie zawierało uzasadnienie.</w:t>
      </w:r>
    </w:p>
    <w:p w14:paraId="6D702970" w14:textId="0232AA4D" w:rsidR="00F43083" w:rsidRPr="003A4E45" w:rsidRDefault="00F43083" w:rsidP="001278B3">
      <w:pPr>
        <w:numPr>
          <w:ilvl w:val="0"/>
          <w:numId w:val="40"/>
        </w:numPr>
        <w:tabs>
          <w:tab w:val="clear" w:pos="720"/>
        </w:tabs>
        <w:suppressAutoHyphens/>
        <w:spacing w:after="60" w:line="300" w:lineRule="atLeast"/>
        <w:ind w:left="567" w:hanging="425"/>
        <w:jc w:val="both"/>
        <w:rPr>
          <w:rFonts w:ascii="Arial" w:hAnsi="Arial" w:cs="Arial"/>
        </w:rPr>
      </w:pPr>
      <w:r w:rsidRPr="00F43083">
        <w:rPr>
          <w:rFonts w:ascii="Arial" w:hAnsi="Arial" w:cs="Arial"/>
        </w:rPr>
        <w:t>Kara umowna będzie płatna na podstawie noty księgowej wystawionej przez Zamawiającego, w terminie wskazanym w nocie.</w:t>
      </w:r>
    </w:p>
    <w:p w14:paraId="2931D56D" w14:textId="77777777" w:rsidR="0071408A" w:rsidRPr="0097057D" w:rsidRDefault="0071408A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</w:p>
    <w:p w14:paraId="6800F298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</w:p>
    <w:p w14:paraId="0767A6A3" w14:textId="2A65152B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 xml:space="preserve">§ </w:t>
      </w:r>
      <w:r w:rsidR="00F43083">
        <w:rPr>
          <w:rFonts w:ascii="Arial" w:eastAsia="Calibri" w:hAnsi="Arial" w:cs="Arial"/>
          <w:b/>
          <w:bCs/>
          <w:kern w:val="2"/>
          <w:lang w:eastAsia="ar-SA"/>
        </w:rPr>
        <w:t>6</w:t>
      </w:r>
    </w:p>
    <w:p w14:paraId="2E706088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ROZWIĄZANIE, ODSTĄPIENIE OD UMOWY</w:t>
      </w:r>
    </w:p>
    <w:p w14:paraId="2834066B" w14:textId="77777777" w:rsidR="006155D5" w:rsidRPr="005773EC" w:rsidRDefault="006155D5" w:rsidP="001278B3">
      <w:pPr>
        <w:numPr>
          <w:ilvl w:val="0"/>
          <w:numId w:val="12"/>
        </w:numPr>
        <w:suppressAutoHyphens/>
        <w:spacing w:after="0" w:line="300" w:lineRule="atLeast"/>
        <w:ind w:left="426" w:hanging="426"/>
        <w:jc w:val="both"/>
        <w:rPr>
          <w:rFonts w:ascii="Arial" w:hAnsi="Arial" w:cs="Arial"/>
        </w:rPr>
      </w:pPr>
      <w:r w:rsidRPr="006F1434">
        <w:rPr>
          <w:rFonts w:ascii="Arial" w:eastAsia="Calibri" w:hAnsi="Arial" w:cs="Arial"/>
          <w:bCs/>
          <w:kern w:val="2"/>
          <w:lang w:eastAsia="ar-SA"/>
        </w:rPr>
        <w:t>Poza przypadkami określonymi w Kodeksie cywilnym lub wynikającymi z ustawy Prawo zamówień publicznych</w:t>
      </w:r>
      <w:r>
        <w:rPr>
          <w:rFonts w:ascii="Arial" w:hAnsi="Arial" w:cs="Arial"/>
        </w:rPr>
        <w:t xml:space="preserve">, </w:t>
      </w:r>
      <w:r w:rsidRPr="005773EC">
        <w:rPr>
          <w:rFonts w:ascii="Arial" w:hAnsi="Arial" w:cs="Arial"/>
        </w:rPr>
        <w:t>Zamawiający jest uprawniony do</w:t>
      </w:r>
      <w:r>
        <w:rPr>
          <w:rFonts w:ascii="Arial" w:hAnsi="Arial" w:cs="Arial"/>
        </w:rPr>
        <w:t xml:space="preserve"> </w:t>
      </w:r>
      <w:r w:rsidRPr="005773EC">
        <w:rPr>
          <w:rFonts w:ascii="Arial" w:hAnsi="Arial" w:cs="Arial"/>
        </w:rPr>
        <w:t xml:space="preserve">odstąpienia od Umowy w terminie </w:t>
      </w:r>
      <w:r>
        <w:rPr>
          <w:rFonts w:ascii="Arial" w:hAnsi="Arial" w:cs="Arial"/>
        </w:rPr>
        <w:t>30 dni</w:t>
      </w:r>
      <w:r w:rsidRPr="005773EC">
        <w:rPr>
          <w:rFonts w:ascii="Arial" w:hAnsi="Arial" w:cs="Arial"/>
        </w:rPr>
        <w:t xml:space="preserve"> od dnia uzyskania przez niego wiedzy o okoliczności uzasadniającej odstąpienie, jeżeli Wykonawca:</w:t>
      </w:r>
    </w:p>
    <w:p w14:paraId="6EE6F582" w14:textId="77777777" w:rsidR="006155D5" w:rsidRPr="007274D3" w:rsidRDefault="006155D5" w:rsidP="001278B3">
      <w:pPr>
        <w:pStyle w:val="Akapitzlist"/>
        <w:numPr>
          <w:ilvl w:val="0"/>
          <w:numId w:val="13"/>
        </w:numPr>
        <w:spacing w:after="120" w:line="300" w:lineRule="atLeast"/>
        <w:ind w:left="851" w:hanging="425"/>
        <w:jc w:val="both"/>
        <w:rPr>
          <w:rFonts w:ascii="Arial" w:hAnsi="Arial" w:cs="Arial"/>
        </w:rPr>
      </w:pPr>
      <w:bookmarkStart w:id="8" w:name="_Hlk1128652"/>
      <w:bookmarkStart w:id="9" w:name="_Hlk1128627"/>
      <w:r w:rsidRPr="00953C9C">
        <w:rPr>
          <w:rFonts w:ascii="Arial" w:hAnsi="Arial" w:cs="Arial"/>
        </w:rPr>
        <w:t>dostarczenia przedmiotu umowy bez wymaganych dokumentów (atestów, certyfikatów, itp.)</w:t>
      </w:r>
      <w:bookmarkEnd w:id="8"/>
      <w:r>
        <w:rPr>
          <w:rFonts w:ascii="Arial" w:hAnsi="Arial" w:cs="Arial"/>
        </w:rPr>
        <w:t>;</w:t>
      </w:r>
    </w:p>
    <w:p w14:paraId="2D6576BC" w14:textId="77777777" w:rsidR="006155D5" w:rsidRPr="00DF362A" w:rsidRDefault="006155D5" w:rsidP="001278B3">
      <w:pPr>
        <w:pStyle w:val="Akapitzlist"/>
        <w:numPr>
          <w:ilvl w:val="0"/>
          <w:numId w:val="13"/>
        </w:numPr>
        <w:spacing w:after="120" w:line="300" w:lineRule="atLeast"/>
        <w:ind w:left="851" w:hanging="425"/>
        <w:jc w:val="both"/>
        <w:rPr>
          <w:rFonts w:ascii="Arial" w:hAnsi="Arial" w:cs="Arial"/>
        </w:rPr>
      </w:pPr>
      <w:r w:rsidRPr="00DF362A">
        <w:rPr>
          <w:rFonts w:ascii="Arial" w:eastAsia="Times New Roman" w:hAnsi="Arial" w:cs="Arial"/>
          <w:bCs/>
        </w:rPr>
        <w:t>z przyczyn zawinionych nie wykonuje Umowy lub wykonuje ją nienależycie i pomimo pisemnego wezwania Wykonawcy do podjęcia wykonywania lub należytego wykonywania Umowy w wyznaczonym, uzasadnionym technicznie terminie, nie zastosuje się do wezwania Zamawiającego;</w:t>
      </w:r>
      <w:bookmarkEnd w:id="9"/>
    </w:p>
    <w:p w14:paraId="2888E38A" w14:textId="24333FAC" w:rsidR="006155D5" w:rsidRPr="00616C49" w:rsidRDefault="006155D5" w:rsidP="001278B3">
      <w:pPr>
        <w:pStyle w:val="Akapitzlist"/>
        <w:numPr>
          <w:ilvl w:val="0"/>
          <w:numId w:val="13"/>
        </w:numPr>
        <w:spacing w:after="0" w:line="300" w:lineRule="atLeast"/>
        <w:ind w:left="851" w:hanging="425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</w:rPr>
        <w:t xml:space="preserve">pozostaje w zwłoce z wykonaniem Umowy, jeżeli zwłoka przekroczy </w:t>
      </w:r>
      <w:r w:rsidRPr="00BF21B3">
        <w:rPr>
          <w:rFonts w:ascii="Arial" w:eastAsia="Times New Roman" w:hAnsi="Arial" w:cs="Arial"/>
          <w:bCs/>
        </w:rPr>
        <w:t>3 dni</w:t>
      </w:r>
      <w:r>
        <w:rPr>
          <w:rFonts w:ascii="Arial" w:eastAsia="Times New Roman" w:hAnsi="Arial" w:cs="Arial"/>
          <w:bCs/>
        </w:rPr>
        <w:t xml:space="preserve">, lub też </w:t>
      </w:r>
      <w:r w:rsidRPr="00DF362A">
        <w:rPr>
          <w:rFonts w:ascii="Arial" w:eastAsia="Times New Roman" w:hAnsi="Arial" w:cs="Arial"/>
          <w:bCs/>
        </w:rPr>
        <w:t xml:space="preserve">pozostaje w zwłoce z realizacją przedmiotu Umowy tak dalece, że wątpliwe jest </w:t>
      </w:r>
      <w:r>
        <w:rPr>
          <w:rFonts w:ascii="Arial" w:eastAsia="Times New Roman" w:hAnsi="Arial" w:cs="Arial"/>
          <w:bCs/>
        </w:rPr>
        <w:t>wykonanie Umowy w terminie określonym w §</w:t>
      </w:r>
      <w:r w:rsidR="005C1F0A">
        <w:rPr>
          <w:rFonts w:ascii="Arial" w:eastAsia="Times New Roman" w:hAnsi="Arial" w:cs="Arial"/>
          <w:bCs/>
        </w:rPr>
        <w:t xml:space="preserve"> 3 </w:t>
      </w:r>
      <w:r>
        <w:rPr>
          <w:rFonts w:ascii="Arial" w:eastAsia="Times New Roman" w:hAnsi="Arial" w:cs="Arial"/>
          <w:bCs/>
        </w:rPr>
        <w:t>ust. 1</w:t>
      </w:r>
      <w:r w:rsidR="005C1F0A">
        <w:rPr>
          <w:rFonts w:ascii="Arial" w:eastAsia="Times New Roman" w:hAnsi="Arial" w:cs="Arial"/>
          <w:bCs/>
        </w:rPr>
        <w:t xml:space="preserve"> </w:t>
      </w:r>
      <w:r w:rsidR="005C1F0A" w:rsidRPr="00F43083">
        <w:rPr>
          <w:rFonts w:ascii="Arial" w:hAnsi="Arial" w:cs="Arial"/>
          <w:color w:val="000000"/>
        </w:rPr>
        <w:t>niniejszej umowy</w:t>
      </w:r>
      <w:r w:rsidRPr="00616C49">
        <w:rPr>
          <w:rFonts w:ascii="Arial" w:eastAsia="Times New Roman" w:hAnsi="Arial" w:cs="Arial"/>
          <w:bCs/>
        </w:rPr>
        <w:t>.</w:t>
      </w:r>
    </w:p>
    <w:p w14:paraId="7B1E24D8" w14:textId="6A82A620" w:rsidR="005C1F0A" w:rsidRDefault="005C1F0A" w:rsidP="001278B3">
      <w:pPr>
        <w:numPr>
          <w:ilvl w:val="0"/>
          <w:numId w:val="12"/>
        </w:numPr>
        <w:suppressAutoHyphens/>
        <w:spacing w:after="0" w:line="300" w:lineRule="atLeast"/>
        <w:ind w:left="426" w:hanging="426"/>
        <w:jc w:val="both"/>
        <w:rPr>
          <w:rFonts w:ascii="Arial" w:hAnsi="Arial" w:cs="Arial"/>
        </w:rPr>
      </w:pPr>
      <w:bookmarkStart w:id="10" w:name="_Hlk1128693"/>
      <w:r w:rsidRPr="005773EC">
        <w:rPr>
          <w:rFonts w:ascii="Arial" w:hAnsi="Arial" w:cs="Arial"/>
        </w:rPr>
        <w:t>Zamawiający jest uprawniony do</w:t>
      </w:r>
      <w:r>
        <w:rPr>
          <w:rFonts w:ascii="Arial" w:hAnsi="Arial" w:cs="Arial"/>
        </w:rPr>
        <w:t xml:space="preserve"> </w:t>
      </w:r>
      <w:r w:rsidRPr="005773EC">
        <w:rPr>
          <w:rFonts w:ascii="Arial" w:hAnsi="Arial" w:cs="Arial"/>
        </w:rPr>
        <w:t xml:space="preserve">odstąpienia od Umowy </w:t>
      </w:r>
      <w:r w:rsidR="007D2932">
        <w:rPr>
          <w:rFonts w:ascii="Arial" w:hAnsi="Arial" w:cs="Arial"/>
        </w:rPr>
        <w:t xml:space="preserve">w przypadku </w:t>
      </w:r>
      <w:r w:rsidRPr="005C1F0A">
        <w:rPr>
          <w:rFonts w:ascii="Arial" w:hAnsi="Arial" w:cs="Arial"/>
          <w:lang w:val="pl"/>
        </w:rPr>
        <w:t>zaistnienia istotnej zmiany okoliczności powodującej, że wykonanie umowy nie leży w interesie publicznym, czego nie można było przewidzieć w chwili zawarcia umowy. W tym wypadku Zamawiający może odstąpić od umowy w terminie 30 dni od powzięcia wiadomości o</w:t>
      </w:r>
      <w:r w:rsidR="007D2932">
        <w:rPr>
          <w:rFonts w:ascii="Arial" w:hAnsi="Arial" w:cs="Arial"/>
          <w:lang w:val="pl"/>
        </w:rPr>
        <w:t> </w:t>
      </w:r>
      <w:r w:rsidRPr="005C1F0A">
        <w:rPr>
          <w:rFonts w:ascii="Arial" w:hAnsi="Arial" w:cs="Arial"/>
          <w:lang w:val="pl"/>
        </w:rPr>
        <w:t>tych okolicznościach.</w:t>
      </w:r>
    </w:p>
    <w:p w14:paraId="268DE56C" w14:textId="77777777" w:rsidR="006155D5" w:rsidRDefault="006155D5" w:rsidP="001278B3">
      <w:pPr>
        <w:numPr>
          <w:ilvl w:val="0"/>
          <w:numId w:val="12"/>
        </w:numPr>
        <w:suppressAutoHyphens/>
        <w:spacing w:after="0" w:line="300" w:lineRule="atLeast"/>
        <w:ind w:left="426" w:hanging="426"/>
        <w:jc w:val="both"/>
        <w:rPr>
          <w:rFonts w:ascii="Arial" w:hAnsi="Arial" w:cs="Arial"/>
        </w:rPr>
      </w:pPr>
      <w:r w:rsidRPr="00DF362A">
        <w:rPr>
          <w:rFonts w:ascii="Arial" w:hAnsi="Arial" w:cs="Arial"/>
        </w:rPr>
        <w:t xml:space="preserve">Odstąpienie od Umowy następuje za pośrednictwem listu poleconego </w:t>
      </w:r>
      <w:r>
        <w:rPr>
          <w:rFonts w:ascii="Arial" w:hAnsi="Arial" w:cs="Arial"/>
        </w:rPr>
        <w:br/>
      </w:r>
      <w:r w:rsidRPr="00DF362A">
        <w:rPr>
          <w:rFonts w:ascii="Arial" w:hAnsi="Arial" w:cs="Arial"/>
        </w:rPr>
        <w:t xml:space="preserve">za potwierdzeniem odbioru lub w formie pisma złożonego w siedzibie Wykonawcy </w:t>
      </w:r>
      <w:r>
        <w:rPr>
          <w:rFonts w:ascii="Arial" w:hAnsi="Arial" w:cs="Arial"/>
        </w:rPr>
        <w:br/>
      </w:r>
      <w:r w:rsidRPr="00DF362A">
        <w:rPr>
          <w:rFonts w:ascii="Arial" w:hAnsi="Arial" w:cs="Arial"/>
        </w:rPr>
        <w:t>za pokwitowaniem, z chwilą otrzymania oświadczenia o odstąpieniu przez Wykonawcę.</w:t>
      </w:r>
    </w:p>
    <w:p w14:paraId="2CA7343B" w14:textId="77777777" w:rsidR="006155D5" w:rsidRDefault="006155D5" w:rsidP="001278B3">
      <w:pPr>
        <w:numPr>
          <w:ilvl w:val="0"/>
          <w:numId w:val="12"/>
        </w:numPr>
        <w:suppressAutoHyphens/>
        <w:spacing w:after="0" w:line="300" w:lineRule="atLeast"/>
        <w:ind w:left="426" w:hanging="426"/>
        <w:jc w:val="both"/>
        <w:rPr>
          <w:rFonts w:ascii="Arial" w:hAnsi="Arial" w:cs="Arial"/>
        </w:rPr>
      </w:pPr>
      <w:r w:rsidRPr="00C53D30">
        <w:rPr>
          <w:rFonts w:ascii="Arial" w:hAnsi="Arial" w:cs="Arial"/>
        </w:rPr>
        <w:lastRenderedPageBreak/>
        <w:t xml:space="preserve">Wypowiedzenie staje się skuteczne z chwilą jego doręczenia drugiej Stronie oświadczenia. Wypowiedzenie uznaje się za skutecznie doręczone, jeżeli (nadane listem poleconym na adres siedziby drugiej Strony podany w Umowie) zostało zwrócone </w:t>
      </w:r>
      <w:r>
        <w:rPr>
          <w:rFonts w:ascii="Arial" w:hAnsi="Arial" w:cs="Arial"/>
        </w:rPr>
        <w:br/>
      </w:r>
      <w:r w:rsidRPr="00C53D30">
        <w:rPr>
          <w:rFonts w:ascii="Arial" w:hAnsi="Arial" w:cs="Arial"/>
        </w:rPr>
        <w:t xml:space="preserve">z adnotacją </w:t>
      </w:r>
      <w:r w:rsidRPr="00C53D30">
        <w:rPr>
          <w:rFonts w:ascii="Arial" w:hAnsi="Arial" w:cs="Arial"/>
          <w:i/>
        </w:rPr>
        <w:t>„odmowa odbioru korespondencji”</w:t>
      </w:r>
      <w:r w:rsidRPr="00C53D30">
        <w:rPr>
          <w:rFonts w:ascii="Arial" w:hAnsi="Arial" w:cs="Arial"/>
        </w:rPr>
        <w:t xml:space="preserve">, </w:t>
      </w:r>
      <w:r w:rsidRPr="00C53D30">
        <w:rPr>
          <w:rFonts w:ascii="Arial" w:hAnsi="Arial" w:cs="Arial"/>
          <w:i/>
        </w:rPr>
        <w:t>„nie podjęto w terminie”</w:t>
      </w:r>
      <w:r w:rsidRPr="00C53D30">
        <w:rPr>
          <w:rFonts w:ascii="Arial" w:hAnsi="Arial" w:cs="Arial"/>
        </w:rPr>
        <w:t xml:space="preserve">, </w:t>
      </w:r>
      <w:r w:rsidRPr="00C53D30">
        <w:rPr>
          <w:rFonts w:ascii="Arial" w:hAnsi="Arial" w:cs="Arial"/>
          <w:i/>
        </w:rPr>
        <w:t>„adresat nieznany”</w:t>
      </w:r>
      <w:r w:rsidRPr="00C53D30">
        <w:rPr>
          <w:rFonts w:ascii="Arial" w:hAnsi="Arial" w:cs="Arial"/>
        </w:rPr>
        <w:t xml:space="preserve">, </w:t>
      </w:r>
      <w:r w:rsidRPr="00C53D30">
        <w:rPr>
          <w:rFonts w:ascii="Arial" w:hAnsi="Arial" w:cs="Arial"/>
          <w:i/>
        </w:rPr>
        <w:t>„adresat wyprowadził się”</w:t>
      </w:r>
      <w:r w:rsidRPr="00C53D30">
        <w:rPr>
          <w:rFonts w:ascii="Arial" w:hAnsi="Arial" w:cs="Arial"/>
        </w:rPr>
        <w:t>, itp.</w:t>
      </w:r>
    </w:p>
    <w:p w14:paraId="258B86AA" w14:textId="77777777" w:rsidR="006155D5" w:rsidRPr="008A0A5D" w:rsidRDefault="006155D5" w:rsidP="001278B3">
      <w:pPr>
        <w:numPr>
          <w:ilvl w:val="0"/>
          <w:numId w:val="12"/>
        </w:numPr>
        <w:suppressAutoHyphens/>
        <w:spacing w:after="0" w:line="300" w:lineRule="atLeast"/>
        <w:ind w:left="426" w:hanging="426"/>
        <w:jc w:val="both"/>
        <w:rPr>
          <w:rFonts w:ascii="Arial" w:hAnsi="Arial" w:cs="Arial"/>
        </w:rPr>
      </w:pPr>
      <w:r w:rsidRPr="00C53D30">
        <w:rPr>
          <w:rFonts w:ascii="Arial" w:hAnsi="Arial" w:cs="Arial"/>
        </w:rPr>
        <w:t>Koszty związane z rozwiązaniem Umowy ponosi Strona, która spowodowała wypowiedzenie Umowy.</w:t>
      </w:r>
      <w:bookmarkEnd w:id="10"/>
    </w:p>
    <w:p w14:paraId="74B9E951" w14:textId="77777777" w:rsidR="006155D5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</w:p>
    <w:p w14:paraId="1B38C628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§ 8</w:t>
      </w:r>
    </w:p>
    <w:p w14:paraId="6C16BE93" w14:textId="77777777" w:rsidR="006155D5" w:rsidRPr="006F1434" w:rsidRDefault="006155D5" w:rsidP="001278B3">
      <w:pPr>
        <w:suppressAutoHyphens/>
        <w:spacing w:after="0" w:line="300" w:lineRule="atLeast"/>
        <w:jc w:val="center"/>
        <w:rPr>
          <w:rFonts w:ascii="Arial" w:eastAsia="Calibri" w:hAnsi="Arial" w:cs="Arial"/>
          <w:b/>
          <w:kern w:val="2"/>
          <w:lang w:eastAsia="ar-SA"/>
        </w:rPr>
      </w:pPr>
      <w:r w:rsidRPr="006F1434">
        <w:rPr>
          <w:rFonts w:ascii="Arial" w:eastAsia="Calibri" w:hAnsi="Arial" w:cs="Arial"/>
          <w:b/>
          <w:kern w:val="2"/>
          <w:lang w:eastAsia="ar-SA"/>
        </w:rPr>
        <w:t>INFORMACJE POUFNE, OCHRONA DANYCH OSOBOWYCH</w:t>
      </w:r>
    </w:p>
    <w:p w14:paraId="3F9A09A2" w14:textId="77777777" w:rsidR="006155D5" w:rsidRPr="006F1434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</w:rPr>
      </w:pPr>
      <w:r w:rsidRPr="006F1434">
        <w:rPr>
          <w:rFonts w:ascii="Arial" w:eastAsia="Calibri" w:hAnsi="Arial" w:cs="Arial"/>
        </w:rPr>
        <w:t xml:space="preserve">W celu realizacji postanowień niniejszego paragrafu ustala się, że „informacja poufna” oznacza informację techniczną, technologiczną, organizacyjną i/lub handlową otrzymaną lub uzyskaną w sposób zamierzony lub niezamierzony od drugiej strony w formie pisemnej, ustnej, czy też elektronicznej, w związku z realizacją niniejszej umowy. „Informacje poufne” to w szczególności informacje, które strony otrzymały bezpośrednio od siebie nawzajem, a także za pośrednictwem osób działających w imieniu drugiej strony lub osób trzecich, nieujawnione przez stronę, której dotyczą do publicznej wiadomości w sposób umożliwiający zapoznanie się z nimi przez nieoznaczony krąg osób. </w:t>
      </w:r>
    </w:p>
    <w:p w14:paraId="13706BFD" w14:textId="77777777" w:rsidR="006155D5" w:rsidRPr="00616C49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</w:rPr>
      </w:pPr>
      <w:r w:rsidRPr="006F1434">
        <w:rPr>
          <w:rFonts w:ascii="Arial" w:eastAsia="Calibri" w:hAnsi="Arial" w:cs="Arial"/>
          <w:kern w:val="2"/>
          <w:lang w:eastAsia="ar-SA"/>
        </w:rPr>
        <w:t xml:space="preserve">W </w:t>
      </w:r>
      <w:r w:rsidRPr="00616C49">
        <w:rPr>
          <w:rFonts w:ascii="Arial" w:eastAsia="Calibri" w:hAnsi="Arial" w:cs="Arial"/>
        </w:rPr>
        <w:t>przypadku wątpliwości, czy określona informacja stanowi informację poufną, strona zobowiązana do zachowania tajemnicy, zwróci się do drugiej strony o wyjaśnienie wątpliwości.</w:t>
      </w:r>
    </w:p>
    <w:p w14:paraId="5AEB7E1C" w14:textId="77777777" w:rsidR="006155D5" w:rsidRPr="00616C49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</w:rPr>
      </w:pPr>
      <w:r w:rsidRPr="00616C49">
        <w:rPr>
          <w:rFonts w:ascii="Arial" w:eastAsia="Calibri" w:hAnsi="Arial" w:cs="Arial"/>
        </w:rPr>
        <w:t>W związku z powierzeniem informacji poufnych stronie, dana strona zobowiązana jest do zachowania ich poufności oraz zapewnienia ich ochrony w stopniu, co najmniej, równym poziomowi ochrony, na jakim chroni własne informacje poufne, nie mniejszym jednak niż uzasadniony w danych okolicznościach, a wynikającym z profesjonalnego charakteru działalności stron.</w:t>
      </w:r>
    </w:p>
    <w:p w14:paraId="1751D0AA" w14:textId="77777777" w:rsidR="006155D5" w:rsidRPr="00616C49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</w:rPr>
      </w:pPr>
      <w:r w:rsidRPr="00616C49">
        <w:rPr>
          <w:rFonts w:ascii="Arial" w:eastAsia="Calibri" w:hAnsi="Arial" w:cs="Arial"/>
        </w:rPr>
        <w:t>Strony zobowiązują się korzystać z wszelkich informacji poufnych wyłącznie w celu realizacji umowy, nie ujawniać ich osobom trzecim i nie upubliczniać bez pisemnej zgody strony, której informacje poufne dotyczą.</w:t>
      </w:r>
    </w:p>
    <w:p w14:paraId="38BED117" w14:textId="77777777" w:rsidR="006155D5" w:rsidRPr="00616C49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</w:rPr>
      </w:pPr>
      <w:r w:rsidRPr="00616C49">
        <w:rPr>
          <w:rFonts w:ascii="Arial" w:eastAsia="Calibri" w:hAnsi="Arial" w:cs="Arial"/>
        </w:rPr>
        <w:t>Nie stanowi uchybienia obowiązkowi zachowania w tajemnicy informacji poufnych, ujawnienie takich informacji w wyniku zobowiązania nałożonego przez uprawniony organ administracji publicznej. Strona, która zobowiązana zostanie przez uprawniony organ do ujawnienia informacji poufnej, niezwłocznie zawiadomi o tym stronę przeciwną.</w:t>
      </w:r>
    </w:p>
    <w:p w14:paraId="0B683633" w14:textId="77777777" w:rsidR="006155D5" w:rsidRPr="00616C49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</w:rPr>
      </w:pPr>
      <w:r w:rsidRPr="00616C49">
        <w:rPr>
          <w:rFonts w:ascii="Arial" w:eastAsia="Calibri" w:hAnsi="Arial" w:cs="Arial"/>
        </w:rPr>
        <w:t>Strony zobowiązują się do dołożenia wszelkich starań w celu zapewnienia, aby środki łączności wykorzystywane przez nie do odbioru, przekazywania oraz przechowywania informacji gwarantowały zabezpieczenie informacji poufnych przed dostępem osób trzecich nieupoważnionych do zapoznania się z nimi.</w:t>
      </w:r>
    </w:p>
    <w:p w14:paraId="37F40A02" w14:textId="77777777" w:rsidR="006155D5" w:rsidRPr="002B030D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  <w:color w:val="0D0D0D" w:themeColor="text1" w:themeTint="F2"/>
          <w:kern w:val="2"/>
          <w:lang w:eastAsia="ar-SA"/>
        </w:rPr>
      </w:pPr>
      <w:r w:rsidRPr="00616C49">
        <w:rPr>
          <w:rFonts w:ascii="Arial" w:eastAsia="Calibri" w:hAnsi="Arial" w:cs="Arial"/>
        </w:rPr>
        <w:t>Obowiązek zachowania</w:t>
      </w:r>
      <w:r w:rsidRPr="006F1434">
        <w:rPr>
          <w:rFonts w:ascii="Arial" w:eastAsia="Calibri" w:hAnsi="Arial" w:cs="Arial"/>
          <w:kern w:val="2"/>
          <w:lang w:eastAsia="ar-SA"/>
        </w:rPr>
        <w:t xml:space="preserve"> tajemnicy informacji poufnych obciąża strony przez okres </w:t>
      </w:r>
      <w:r w:rsidRPr="002B030D">
        <w:rPr>
          <w:rFonts w:ascii="Arial" w:eastAsia="Calibri" w:hAnsi="Arial" w:cs="Arial"/>
          <w:color w:val="0D0D0D" w:themeColor="text1" w:themeTint="F2"/>
          <w:kern w:val="2"/>
          <w:lang w:eastAsia="ar-SA"/>
        </w:rPr>
        <w:t xml:space="preserve">obowiązywania umowy a także, przez okres 2 lat licząc od daty zakończenia jej obowiązywania. </w:t>
      </w:r>
    </w:p>
    <w:p w14:paraId="2830D382" w14:textId="77777777" w:rsidR="006155D5" w:rsidRPr="00616C49" w:rsidRDefault="006155D5" w:rsidP="001278B3">
      <w:pPr>
        <w:numPr>
          <w:ilvl w:val="0"/>
          <w:numId w:val="8"/>
        </w:numPr>
        <w:tabs>
          <w:tab w:val="clear" w:pos="720"/>
        </w:tabs>
        <w:suppressAutoHyphens/>
        <w:spacing w:after="0" w:line="300" w:lineRule="atLeast"/>
        <w:ind w:left="426" w:hanging="426"/>
        <w:jc w:val="both"/>
        <w:rPr>
          <w:rFonts w:ascii="Arial" w:eastAsia="Calibri" w:hAnsi="Arial" w:cs="Arial"/>
          <w:color w:val="0D0D0D" w:themeColor="text1" w:themeTint="F2"/>
          <w:kern w:val="2"/>
          <w:lang w:eastAsia="ar-SA"/>
        </w:rPr>
      </w:pPr>
      <w:bookmarkStart w:id="11" w:name="_Hlk959100"/>
      <w:r w:rsidRPr="00616C49">
        <w:rPr>
          <w:rFonts w:ascii="Arial" w:eastAsia="Calibri" w:hAnsi="Arial" w:cs="Arial"/>
          <w:color w:val="0D0D0D" w:themeColor="text1" w:themeTint="F2"/>
          <w:kern w:val="2"/>
          <w:lang w:eastAsia="ar-SA"/>
        </w:rPr>
        <w:t xml:space="preserve">Wykonawca przed przystąpieniem do realizacji niniejszej umowy zobowiązuje się ponadto do zawarcia z Zamawiającym umowy powierzenia przetwarzania danych osobowych na zasadach określonych przez Zamawiającego stosownie do art. 28 ust. 3 Rozporządzenia Parlamentu Europejskiego i Rady (UE) 2016/679 z dnia 27 kwietnia 2016 r. w sprawie ochrony osób fizycznych w związku z przetwarzaniem danych </w:t>
      </w:r>
      <w:r w:rsidRPr="00616C49">
        <w:rPr>
          <w:rFonts w:ascii="Arial" w:eastAsia="Calibri" w:hAnsi="Arial" w:cs="Arial"/>
          <w:color w:val="0D0D0D" w:themeColor="text1" w:themeTint="F2"/>
          <w:kern w:val="2"/>
          <w:lang w:eastAsia="ar-SA"/>
        </w:rPr>
        <w:lastRenderedPageBreak/>
        <w:t xml:space="preserve">osobowych i w sprawie swobodnego przepływu takich danych oraz uchylenia dyrektywy 95/46/WE (ogólne rozporządzenie o ochronie danych) (Dz. U. UE. L. z 2016 r. Nr 119, str. 1 z </w:t>
      </w:r>
      <w:proofErr w:type="spellStart"/>
      <w:r w:rsidRPr="00616C49">
        <w:rPr>
          <w:rFonts w:ascii="Arial" w:eastAsia="Calibri" w:hAnsi="Arial" w:cs="Arial"/>
          <w:color w:val="0D0D0D" w:themeColor="text1" w:themeTint="F2"/>
          <w:kern w:val="2"/>
          <w:lang w:eastAsia="ar-SA"/>
        </w:rPr>
        <w:t>późn</w:t>
      </w:r>
      <w:proofErr w:type="spellEnd"/>
      <w:r w:rsidRPr="00616C49">
        <w:rPr>
          <w:rFonts w:ascii="Arial" w:eastAsia="Calibri" w:hAnsi="Arial" w:cs="Arial"/>
          <w:color w:val="0D0D0D" w:themeColor="text1" w:themeTint="F2"/>
          <w:kern w:val="2"/>
          <w:lang w:eastAsia="ar-SA"/>
        </w:rPr>
        <w:t>. zm.).</w:t>
      </w:r>
    </w:p>
    <w:bookmarkEnd w:id="11"/>
    <w:p w14:paraId="742EE177" w14:textId="77777777" w:rsidR="006155D5" w:rsidRPr="006F1434" w:rsidRDefault="006155D5" w:rsidP="001278B3">
      <w:pPr>
        <w:tabs>
          <w:tab w:val="left" w:pos="360"/>
        </w:tabs>
        <w:spacing w:after="0" w:line="300" w:lineRule="atLeast"/>
        <w:rPr>
          <w:rFonts w:ascii="Arial" w:eastAsia="TrebuchetMS" w:hAnsi="Arial" w:cs="Arial"/>
        </w:rPr>
      </w:pPr>
    </w:p>
    <w:p w14:paraId="458C77C2" w14:textId="77777777" w:rsidR="006155D5" w:rsidRPr="006F1434" w:rsidRDefault="006155D5" w:rsidP="001278B3">
      <w:pPr>
        <w:tabs>
          <w:tab w:val="left" w:pos="360"/>
        </w:tabs>
        <w:spacing w:after="0" w:line="300" w:lineRule="atLeast"/>
        <w:rPr>
          <w:rFonts w:ascii="Arial" w:eastAsia="Calibri" w:hAnsi="Arial" w:cs="Arial"/>
          <w:i/>
          <w:kern w:val="2"/>
          <w:lang w:eastAsia="ar-SA"/>
        </w:rPr>
      </w:pPr>
    </w:p>
    <w:p w14:paraId="38DB2C1D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 xml:space="preserve">§ </w:t>
      </w:r>
      <w:r>
        <w:rPr>
          <w:rFonts w:ascii="Arial" w:eastAsia="Calibri" w:hAnsi="Arial" w:cs="Arial"/>
          <w:b/>
          <w:bCs/>
          <w:kern w:val="2"/>
          <w:lang w:eastAsia="ar-SA"/>
        </w:rPr>
        <w:t>9</w:t>
      </w:r>
    </w:p>
    <w:p w14:paraId="4B3817D2" w14:textId="77777777" w:rsidR="006155D5" w:rsidRPr="006F1434" w:rsidRDefault="006155D5" w:rsidP="001278B3">
      <w:pPr>
        <w:suppressAutoHyphens/>
        <w:autoSpaceDE w:val="0"/>
        <w:spacing w:after="0" w:line="300" w:lineRule="atLeast"/>
        <w:jc w:val="center"/>
        <w:rPr>
          <w:rFonts w:ascii="Arial" w:eastAsia="Calibri" w:hAnsi="Arial" w:cs="Arial"/>
          <w:b/>
          <w:bCs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kern w:val="2"/>
          <w:lang w:eastAsia="ar-SA"/>
        </w:rPr>
        <w:t>POSTANOWIENIA KOŃCOWE</w:t>
      </w:r>
    </w:p>
    <w:p w14:paraId="41F6B179" w14:textId="77777777" w:rsidR="006155D5" w:rsidRPr="00B41EB0" w:rsidRDefault="006155D5" w:rsidP="001278B3">
      <w:pPr>
        <w:numPr>
          <w:ilvl w:val="0"/>
          <w:numId w:val="9"/>
        </w:numPr>
        <w:tabs>
          <w:tab w:val="clear" w:pos="0"/>
        </w:tabs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 xml:space="preserve">W sprawach nie uregulowanych niniejszą umową zastosowanie mają przepisy Kodeksu Cywilnego, ustawy Prawo zamówień publicznych oraz innych przepisów mających zastosowanie w </w:t>
      </w:r>
      <w:r w:rsidRPr="00B41EB0">
        <w:rPr>
          <w:rFonts w:ascii="Arial" w:eastAsia="Calibri" w:hAnsi="Arial" w:cs="Arial"/>
          <w:color w:val="000000" w:themeColor="text1"/>
          <w:kern w:val="2"/>
          <w:lang w:eastAsia="ar-SA"/>
        </w:rPr>
        <w:t>tym zakresie.</w:t>
      </w:r>
    </w:p>
    <w:p w14:paraId="30035529" w14:textId="41A3E87E" w:rsidR="006155D5" w:rsidRDefault="006155D5" w:rsidP="001278B3">
      <w:pPr>
        <w:numPr>
          <w:ilvl w:val="0"/>
          <w:numId w:val="9"/>
        </w:numPr>
        <w:tabs>
          <w:tab w:val="clear" w:pos="0"/>
        </w:tabs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B41EB0">
        <w:rPr>
          <w:rFonts w:ascii="Arial" w:eastAsia="Calibri" w:hAnsi="Arial" w:cs="Arial"/>
          <w:color w:val="000000" w:themeColor="text1"/>
          <w:kern w:val="2"/>
          <w:lang w:eastAsia="ar-SA"/>
        </w:rPr>
        <w:t xml:space="preserve">Wszelkie istotne zmiany postanowień niniejszej umowy mogą być dokonywane tylko zgodnie z art. </w:t>
      </w:r>
      <w:r w:rsidR="00E61FCC" w:rsidRPr="00B41EB0">
        <w:rPr>
          <w:rFonts w:ascii="Arial" w:hAnsi="Arial" w:cs="Arial"/>
          <w:color w:val="000000" w:themeColor="text1"/>
        </w:rPr>
        <w:t>45</w:t>
      </w:r>
      <w:r w:rsidR="00E61FCC">
        <w:rPr>
          <w:rFonts w:ascii="Arial" w:hAnsi="Arial" w:cs="Arial"/>
          <w:color w:val="000000" w:themeColor="text1"/>
        </w:rPr>
        <w:t>5</w:t>
      </w:r>
      <w:r w:rsidR="00E61FCC" w:rsidRPr="00B41EB0">
        <w:rPr>
          <w:rFonts w:ascii="Arial" w:hAnsi="Arial" w:cs="Arial"/>
          <w:color w:val="000000" w:themeColor="text1"/>
        </w:rPr>
        <w:t xml:space="preserve"> </w:t>
      </w:r>
      <w:r w:rsidRPr="00B41EB0">
        <w:rPr>
          <w:rFonts w:ascii="Arial" w:hAnsi="Arial" w:cs="Arial"/>
          <w:color w:val="000000" w:themeColor="text1"/>
        </w:rPr>
        <w:t>ust. 1</w:t>
      </w:r>
      <w:r w:rsidR="00E61FCC">
        <w:rPr>
          <w:rFonts w:ascii="Arial" w:hAnsi="Arial" w:cs="Arial"/>
          <w:color w:val="000000" w:themeColor="text1"/>
        </w:rPr>
        <w:t xml:space="preserve"> i 2 </w:t>
      </w:r>
      <w:r w:rsidR="00E61FCC" w:rsidRPr="00E61FCC">
        <w:rPr>
          <w:rFonts w:ascii="Arial" w:hAnsi="Arial" w:cs="Arial"/>
          <w:color w:val="000000" w:themeColor="text1"/>
          <w:lang w:val="pl"/>
        </w:rPr>
        <w:t>ustawy Prawo zamówień publicznych</w:t>
      </w:r>
      <w:r w:rsidRPr="00B41EB0">
        <w:rPr>
          <w:rFonts w:ascii="Arial" w:eastAsia="Calibri" w:hAnsi="Arial" w:cs="Arial"/>
          <w:color w:val="000000" w:themeColor="text1"/>
          <w:kern w:val="2"/>
          <w:lang w:eastAsia="ar-SA"/>
        </w:rPr>
        <w:t>.</w:t>
      </w:r>
    </w:p>
    <w:p w14:paraId="35A6DDD9" w14:textId="141E3BB2" w:rsidR="00E61FCC" w:rsidRPr="00E61FCC" w:rsidRDefault="00E61FCC" w:rsidP="001278B3">
      <w:pPr>
        <w:numPr>
          <w:ilvl w:val="0"/>
          <w:numId w:val="9"/>
        </w:numPr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E61FCC">
        <w:rPr>
          <w:rFonts w:ascii="Arial" w:eastAsia="Calibri" w:hAnsi="Arial" w:cs="Arial"/>
          <w:color w:val="000000" w:themeColor="text1"/>
          <w:kern w:val="2"/>
          <w:lang w:val="pl" w:eastAsia="ar-SA"/>
        </w:rPr>
        <w:t xml:space="preserve">Wszelkie zmiany niniejszej umowy </w:t>
      </w:r>
      <w:r w:rsidRPr="00E61FCC">
        <w:rPr>
          <w:rFonts w:ascii="Arial" w:eastAsia="Calibri" w:hAnsi="Arial" w:cs="Arial"/>
          <w:color w:val="000000" w:themeColor="text1"/>
          <w:kern w:val="2"/>
          <w:lang w:eastAsia="ar-SA"/>
        </w:rPr>
        <w:t>pod rygorem nieważności wymagają zachowania formy pisemnej w postaci obustronnie podpisanego aneksu do umowy.</w:t>
      </w:r>
    </w:p>
    <w:p w14:paraId="5D9996A9" w14:textId="77777777" w:rsidR="00E61FCC" w:rsidRPr="00E61FCC" w:rsidRDefault="00E61FCC" w:rsidP="001278B3">
      <w:pPr>
        <w:numPr>
          <w:ilvl w:val="0"/>
          <w:numId w:val="9"/>
        </w:numPr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E61FCC">
        <w:rPr>
          <w:rFonts w:ascii="Arial" w:eastAsia="Calibri" w:hAnsi="Arial" w:cs="Arial"/>
          <w:color w:val="000000" w:themeColor="text1"/>
          <w:kern w:val="2"/>
          <w:lang w:eastAsia="ar-SA"/>
        </w:rPr>
        <w:t>Inicjatorem zmian może być Zamawiający lub Wykonawca poprzez pisemne wystąpienie w okresie obowiązywania umowy zawierające opis proponowanych zmian i ich uzasadnienie.</w:t>
      </w:r>
    </w:p>
    <w:p w14:paraId="6835C083" w14:textId="77777777" w:rsidR="00E61FCC" w:rsidRPr="00E61FCC" w:rsidRDefault="00E61FCC" w:rsidP="001278B3">
      <w:pPr>
        <w:numPr>
          <w:ilvl w:val="0"/>
          <w:numId w:val="9"/>
        </w:numPr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E61FCC">
        <w:rPr>
          <w:rFonts w:ascii="Arial" w:eastAsia="Calibri" w:hAnsi="Arial" w:cs="Arial"/>
          <w:color w:val="000000" w:themeColor="text1"/>
          <w:kern w:val="2"/>
          <w:lang w:eastAsia="ar-SA"/>
        </w:rPr>
        <w:t xml:space="preserve">Zmiana adresu, nazwy lub formy organizacyjno-prawnej którejkolwiek ze Stron umowy nie stanowi zmiany jej treści i nie wymaga sporządzenia aneksu do umowy. Strony zobowiązują się do informowania siebie wzajemnie o zmianie formy organizacyjno-prawnej lub o zmianie adresu. Zawiadomienie uważa się za skutecznie doręczone, jeżeli zostanie sporządzone na piśmie i dostarczone drugiej stronie. </w:t>
      </w:r>
    </w:p>
    <w:p w14:paraId="6852DD99" w14:textId="712749BD" w:rsidR="00E61FCC" w:rsidRPr="00B41EB0" w:rsidRDefault="00E61FCC" w:rsidP="001278B3">
      <w:pPr>
        <w:numPr>
          <w:ilvl w:val="0"/>
          <w:numId w:val="9"/>
        </w:numPr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E61FCC">
        <w:rPr>
          <w:rFonts w:ascii="Arial" w:eastAsia="Calibri" w:hAnsi="Arial" w:cs="Arial"/>
          <w:color w:val="000000" w:themeColor="text1"/>
          <w:kern w:val="2"/>
          <w:lang w:eastAsia="ar-SA"/>
        </w:rPr>
        <w:t>W przypadku braku zawiadomienia drugiej strony o zmianie siedziby i adresu, doręczenia korespondencji na dotychczas znany adres uważa się za skuteczne.</w:t>
      </w:r>
    </w:p>
    <w:p w14:paraId="54BD9101" w14:textId="32E304E2" w:rsidR="006155D5" w:rsidRPr="006F1434" w:rsidRDefault="00E61FCC" w:rsidP="001278B3">
      <w:pPr>
        <w:numPr>
          <w:ilvl w:val="0"/>
          <w:numId w:val="9"/>
        </w:numPr>
        <w:tabs>
          <w:tab w:val="clear" w:pos="0"/>
        </w:tabs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bCs/>
          <w:kern w:val="2"/>
          <w:lang w:eastAsia="ar-SA"/>
        </w:rPr>
      </w:pPr>
      <w:r w:rsidRPr="00E61FCC">
        <w:rPr>
          <w:rFonts w:ascii="Arial" w:eastAsia="Calibri" w:hAnsi="Arial" w:cs="Arial"/>
          <w:kern w:val="2"/>
          <w:lang w:val="pl" w:eastAsia="ar-SA"/>
        </w:rPr>
        <w:t xml:space="preserve">Wszelkie spory wynikłe w związku z realizacją przedmiotu umowy będą rozpatrywane przez Sąd właściwy dla </w:t>
      </w:r>
      <w:r>
        <w:rPr>
          <w:rFonts w:ascii="Arial" w:eastAsia="Calibri" w:hAnsi="Arial" w:cs="Arial"/>
          <w:kern w:val="2"/>
          <w:lang w:val="pl" w:eastAsia="ar-SA"/>
        </w:rPr>
        <w:t xml:space="preserve">każdorazowej </w:t>
      </w:r>
      <w:r w:rsidRPr="00E61FCC">
        <w:rPr>
          <w:rFonts w:ascii="Arial" w:eastAsia="Calibri" w:hAnsi="Arial" w:cs="Arial"/>
          <w:kern w:val="2"/>
          <w:lang w:val="pl" w:eastAsia="ar-SA"/>
        </w:rPr>
        <w:t>siedziby Zamawiającego</w:t>
      </w:r>
      <w:r w:rsidR="006155D5" w:rsidRPr="006F1434">
        <w:rPr>
          <w:rFonts w:ascii="Arial" w:eastAsia="Calibri" w:hAnsi="Arial" w:cs="Arial"/>
          <w:bCs/>
          <w:kern w:val="2"/>
          <w:lang w:eastAsia="ar-SA"/>
        </w:rPr>
        <w:t>.</w:t>
      </w:r>
    </w:p>
    <w:p w14:paraId="0A77A122" w14:textId="77777777" w:rsidR="006155D5" w:rsidRPr="006F1434" w:rsidRDefault="006155D5" w:rsidP="001278B3">
      <w:pPr>
        <w:numPr>
          <w:ilvl w:val="0"/>
          <w:numId w:val="9"/>
        </w:numPr>
        <w:tabs>
          <w:tab w:val="clear" w:pos="0"/>
        </w:tabs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 xml:space="preserve">Umowę sporządzono w </w:t>
      </w:r>
      <w:r>
        <w:rPr>
          <w:rFonts w:ascii="Arial" w:eastAsia="Calibri" w:hAnsi="Arial" w:cs="Arial"/>
          <w:kern w:val="2"/>
          <w:lang w:eastAsia="ar-SA"/>
        </w:rPr>
        <w:t>dwóch</w:t>
      </w:r>
      <w:r w:rsidRPr="006F1434">
        <w:rPr>
          <w:rFonts w:ascii="Arial" w:eastAsia="Calibri" w:hAnsi="Arial" w:cs="Arial"/>
          <w:kern w:val="2"/>
          <w:lang w:eastAsia="ar-SA"/>
        </w:rPr>
        <w:t xml:space="preserve"> jednobrzmiących egzemplarzach, </w:t>
      </w:r>
      <w:r>
        <w:rPr>
          <w:rFonts w:ascii="Arial" w:eastAsia="Calibri" w:hAnsi="Arial" w:cs="Arial"/>
          <w:kern w:val="2"/>
          <w:lang w:eastAsia="ar-SA"/>
        </w:rPr>
        <w:t>jeden</w:t>
      </w:r>
      <w:r w:rsidRPr="006F1434">
        <w:rPr>
          <w:rFonts w:ascii="Arial" w:eastAsia="Calibri" w:hAnsi="Arial" w:cs="Arial"/>
          <w:kern w:val="2"/>
          <w:lang w:eastAsia="ar-SA"/>
        </w:rPr>
        <w:t xml:space="preserve"> dla </w:t>
      </w:r>
      <w:r w:rsidRPr="006F1434">
        <w:rPr>
          <w:rFonts w:ascii="Arial" w:eastAsia="Calibri" w:hAnsi="Arial" w:cs="Arial"/>
          <w:bCs/>
          <w:kern w:val="2"/>
          <w:lang w:eastAsia="ar-SA"/>
        </w:rPr>
        <w:t xml:space="preserve">Zamawiającego </w:t>
      </w:r>
      <w:r w:rsidRPr="006F1434">
        <w:rPr>
          <w:rFonts w:ascii="Arial" w:eastAsia="Calibri" w:hAnsi="Arial" w:cs="Arial"/>
          <w:kern w:val="2"/>
          <w:lang w:eastAsia="ar-SA"/>
        </w:rPr>
        <w:t xml:space="preserve">i jeden dla </w:t>
      </w:r>
      <w:r w:rsidRPr="006F1434">
        <w:rPr>
          <w:rFonts w:ascii="Arial" w:eastAsia="Calibri" w:hAnsi="Arial" w:cs="Arial"/>
          <w:bCs/>
          <w:kern w:val="2"/>
          <w:lang w:eastAsia="ar-SA"/>
        </w:rPr>
        <w:t>Wykonawcy</w:t>
      </w:r>
      <w:r w:rsidRPr="006F1434">
        <w:rPr>
          <w:rFonts w:ascii="Arial" w:eastAsia="Calibri" w:hAnsi="Arial" w:cs="Arial"/>
          <w:kern w:val="2"/>
          <w:lang w:eastAsia="ar-SA"/>
        </w:rPr>
        <w:t>.</w:t>
      </w:r>
    </w:p>
    <w:p w14:paraId="2A6D496E" w14:textId="77777777" w:rsidR="006155D5" w:rsidRPr="006F1434" w:rsidRDefault="006155D5" w:rsidP="001278B3">
      <w:pPr>
        <w:numPr>
          <w:ilvl w:val="0"/>
          <w:numId w:val="9"/>
        </w:numPr>
        <w:tabs>
          <w:tab w:val="clear" w:pos="0"/>
        </w:tabs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kern w:val="2"/>
          <w:lang w:eastAsia="ar-SA"/>
        </w:rPr>
      </w:pPr>
      <w:bookmarkStart w:id="12" w:name="_Hlk1128720"/>
      <w:r w:rsidRPr="006F1434">
        <w:rPr>
          <w:rFonts w:ascii="Arial" w:eastAsia="Calibri" w:hAnsi="Arial" w:cs="Arial"/>
          <w:kern w:val="2"/>
          <w:lang w:eastAsia="ar-SA"/>
        </w:rPr>
        <w:t>Osobami upoważnionymi do kontaktu z drugą Stroną we wszelkich sprawach związanych z realizacją niniejszej umowy są:</w:t>
      </w:r>
    </w:p>
    <w:p w14:paraId="3DA6BDA7" w14:textId="77777777" w:rsidR="006155D5" w:rsidRPr="006F1434" w:rsidRDefault="006155D5" w:rsidP="001278B3">
      <w:pPr>
        <w:numPr>
          <w:ilvl w:val="4"/>
          <w:numId w:val="6"/>
        </w:numPr>
        <w:tabs>
          <w:tab w:val="num" w:pos="851"/>
        </w:tabs>
        <w:suppressAutoHyphens/>
        <w:autoSpaceDE w:val="0"/>
        <w:spacing w:after="0" w:line="300" w:lineRule="atLeast"/>
        <w:ind w:left="851" w:hanging="425"/>
        <w:jc w:val="both"/>
        <w:rPr>
          <w:rFonts w:ascii="Arial" w:eastAsia="Calibri" w:hAnsi="Arial" w:cs="Arial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>ze strony Zamawiającego: ………………, nr tel.: … , e-mail: … , faks: … ;</w:t>
      </w:r>
    </w:p>
    <w:p w14:paraId="40C68E74" w14:textId="77777777" w:rsidR="006155D5" w:rsidRPr="006F1434" w:rsidRDefault="006155D5" w:rsidP="001278B3">
      <w:pPr>
        <w:numPr>
          <w:ilvl w:val="4"/>
          <w:numId w:val="6"/>
        </w:numPr>
        <w:tabs>
          <w:tab w:val="num" w:pos="851"/>
        </w:tabs>
        <w:suppressAutoHyphens/>
        <w:autoSpaceDE w:val="0"/>
        <w:spacing w:after="0" w:line="300" w:lineRule="atLeast"/>
        <w:ind w:left="851" w:hanging="425"/>
        <w:jc w:val="both"/>
        <w:rPr>
          <w:rFonts w:ascii="Arial" w:eastAsia="Calibri" w:hAnsi="Arial" w:cs="Arial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>ze strony Wykonawcy: ………………, nr tel.: … , e-mail: … , faks: … .</w:t>
      </w:r>
    </w:p>
    <w:bookmarkEnd w:id="12"/>
    <w:p w14:paraId="1C53C95E" w14:textId="040DE929" w:rsidR="006155D5" w:rsidRPr="006F1434" w:rsidRDefault="006155D5" w:rsidP="001278B3">
      <w:pPr>
        <w:numPr>
          <w:ilvl w:val="0"/>
          <w:numId w:val="9"/>
        </w:numPr>
        <w:tabs>
          <w:tab w:val="clear" w:pos="0"/>
        </w:tabs>
        <w:suppressAutoHyphens/>
        <w:autoSpaceDE w:val="0"/>
        <w:spacing w:after="0" w:line="300" w:lineRule="atLeast"/>
        <w:ind w:left="426" w:hanging="426"/>
        <w:jc w:val="both"/>
        <w:rPr>
          <w:rFonts w:ascii="Arial" w:eastAsia="Calibri" w:hAnsi="Arial" w:cs="Arial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 xml:space="preserve">Załącznikami </w:t>
      </w:r>
      <w:r w:rsidR="00E61FCC" w:rsidRPr="00E61FCC">
        <w:rPr>
          <w:rFonts w:ascii="Arial" w:eastAsia="Calibri" w:hAnsi="Arial" w:cs="Arial"/>
          <w:kern w:val="2"/>
          <w:lang w:val="pl" w:eastAsia="ar-SA"/>
        </w:rPr>
        <w:t>stanowią integralną część umowy</w:t>
      </w:r>
      <w:r w:rsidR="00E61FCC">
        <w:rPr>
          <w:rFonts w:ascii="Arial" w:eastAsia="Calibri" w:hAnsi="Arial" w:cs="Arial"/>
          <w:kern w:val="2"/>
          <w:lang w:val="pl" w:eastAsia="ar-SA"/>
        </w:rPr>
        <w:t>,</w:t>
      </w:r>
      <w:r w:rsidR="00E61FCC" w:rsidRPr="00E61FCC">
        <w:rPr>
          <w:rFonts w:ascii="Arial" w:eastAsia="Calibri" w:hAnsi="Arial" w:cs="Arial"/>
          <w:kern w:val="2"/>
          <w:lang w:eastAsia="ar-SA"/>
        </w:rPr>
        <w:t xml:space="preserve"> </w:t>
      </w:r>
      <w:r w:rsidRPr="006F1434">
        <w:rPr>
          <w:rFonts w:ascii="Arial" w:eastAsia="Calibri" w:hAnsi="Arial" w:cs="Arial"/>
          <w:kern w:val="2"/>
          <w:lang w:eastAsia="ar-SA"/>
        </w:rPr>
        <w:t>są</w:t>
      </w:r>
      <w:r w:rsidR="00E61FCC">
        <w:rPr>
          <w:rFonts w:ascii="Arial" w:eastAsia="Calibri" w:hAnsi="Arial" w:cs="Arial"/>
          <w:kern w:val="2"/>
          <w:lang w:eastAsia="ar-SA"/>
        </w:rPr>
        <w:t xml:space="preserve"> to</w:t>
      </w:r>
      <w:r w:rsidRPr="006F1434">
        <w:rPr>
          <w:rFonts w:ascii="Arial" w:eastAsia="Calibri" w:hAnsi="Arial" w:cs="Arial"/>
          <w:kern w:val="2"/>
          <w:lang w:eastAsia="ar-SA"/>
        </w:rPr>
        <w:t>:</w:t>
      </w:r>
    </w:p>
    <w:p w14:paraId="5560CABA" w14:textId="77777777" w:rsidR="006155D5" w:rsidRPr="00FF47C2" w:rsidRDefault="006155D5" w:rsidP="001278B3">
      <w:pPr>
        <w:numPr>
          <w:ilvl w:val="4"/>
          <w:numId w:val="10"/>
        </w:numPr>
        <w:tabs>
          <w:tab w:val="num" w:pos="851"/>
        </w:tabs>
        <w:suppressAutoHyphens/>
        <w:autoSpaceDE w:val="0"/>
        <w:spacing w:after="0" w:line="300" w:lineRule="atLeast"/>
        <w:ind w:left="851" w:hanging="425"/>
        <w:jc w:val="both"/>
        <w:rPr>
          <w:rFonts w:ascii="Arial" w:eastAsia="Calibri" w:hAnsi="Arial" w:cs="Arial"/>
          <w:kern w:val="2"/>
          <w:lang w:eastAsia="ar-SA"/>
        </w:rPr>
      </w:pPr>
      <w:bookmarkStart w:id="13" w:name="_Hlk1128740"/>
      <w:r w:rsidRPr="006F1434">
        <w:rPr>
          <w:rFonts w:ascii="Arial" w:eastAsia="Calibri" w:hAnsi="Arial" w:cs="Arial"/>
          <w:kern w:val="2"/>
          <w:lang w:eastAsia="ar-SA"/>
        </w:rPr>
        <w:t xml:space="preserve">Załącznik nr </w:t>
      </w:r>
      <w:r w:rsidRPr="00FF47C2">
        <w:rPr>
          <w:rFonts w:ascii="Arial" w:eastAsia="Calibri" w:hAnsi="Arial" w:cs="Arial"/>
          <w:color w:val="000000" w:themeColor="text1"/>
          <w:kern w:val="2"/>
          <w:lang w:eastAsia="ar-SA"/>
        </w:rPr>
        <w:t xml:space="preserve">1 – Opis </w:t>
      </w:r>
      <w:r>
        <w:rPr>
          <w:rFonts w:ascii="Arial" w:eastAsia="Calibri" w:hAnsi="Arial" w:cs="Arial"/>
          <w:color w:val="000000" w:themeColor="text1"/>
          <w:kern w:val="2"/>
          <w:lang w:eastAsia="ar-SA"/>
        </w:rPr>
        <w:t>przedmiotu zamówienia</w:t>
      </w:r>
    </w:p>
    <w:p w14:paraId="7D4E2885" w14:textId="77777777" w:rsidR="006155D5" w:rsidRDefault="006155D5" w:rsidP="001278B3">
      <w:pPr>
        <w:numPr>
          <w:ilvl w:val="4"/>
          <w:numId w:val="10"/>
        </w:numPr>
        <w:tabs>
          <w:tab w:val="num" w:pos="851"/>
        </w:tabs>
        <w:suppressAutoHyphens/>
        <w:autoSpaceDE w:val="0"/>
        <w:spacing w:after="0" w:line="300" w:lineRule="atLeast"/>
        <w:ind w:left="851" w:hanging="425"/>
        <w:jc w:val="both"/>
        <w:rPr>
          <w:rFonts w:ascii="Arial" w:eastAsia="Calibri" w:hAnsi="Arial" w:cs="Arial"/>
          <w:color w:val="000000" w:themeColor="text1"/>
          <w:kern w:val="2"/>
          <w:lang w:eastAsia="ar-SA"/>
        </w:rPr>
      </w:pPr>
      <w:r w:rsidRPr="006F1434">
        <w:rPr>
          <w:rFonts w:ascii="Arial" w:eastAsia="Calibri" w:hAnsi="Arial" w:cs="Arial"/>
          <w:kern w:val="2"/>
          <w:lang w:eastAsia="ar-SA"/>
        </w:rPr>
        <w:t xml:space="preserve">Załącznik nr 2 - Oferta Wykonawcy z dnia … wraz ze wszystkimi załączonymi do niej </w:t>
      </w:r>
      <w:r w:rsidRPr="004A09DC">
        <w:rPr>
          <w:rFonts w:ascii="Arial" w:eastAsia="Calibri" w:hAnsi="Arial" w:cs="Arial"/>
          <w:color w:val="000000" w:themeColor="text1"/>
          <w:kern w:val="2"/>
          <w:lang w:eastAsia="ar-SA"/>
        </w:rPr>
        <w:t>dokumentami i oświadczeniami</w:t>
      </w:r>
      <w:r>
        <w:rPr>
          <w:rFonts w:ascii="Arial" w:eastAsia="Calibri" w:hAnsi="Arial" w:cs="Arial"/>
          <w:color w:val="000000" w:themeColor="text1"/>
          <w:kern w:val="2"/>
          <w:lang w:eastAsia="ar-SA"/>
        </w:rPr>
        <w:t>;</w:t>
      </w:r>
    </w:p>
    <w:bookmarkEnd w:id="13"/>
    <w:p w14:paraId="3A75662F" w14:textId="77777777" w:rsidR="006155D5" w:rsidRDefault="006155D5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</w:p>
    <w:p w14:paraId="44DDFA42" w14:textId="77777777" w:rsidR="006155D5" w:rsidRDefault="006155D5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</w:p>
    <w:p w14:paraId="3FC6F34E" w14:textId="24B1E78C" w:rsidR="00113C6E" w:rsidRPr="006155D5" w:rsidRDefault="006155D5" w:rsidP="001278B3">
      <w:pPr>
        <w:suppressAutoHyphens/>
        <w:autoSpaceDE w:val="0"/>
        <w:spacing w:after="0" w:line="300" w:lineRule="atLeast"/>
        <w:jc w:val="both"/>
        <w:rPr>
          <w:rFonts w:ascii="Arial" w:eastAsia="Calibri" w:hAnsi="Arial" w:cs="Arial"/>
          <w:kern w:val="2"/>
          <w:lang w:eastAsia="ar-SA"/>
        </w:rPr>
      </w:pPr>
      <w:r w:rsidRPr="006F1434">
        <w:rPr>
          <w:rFonts w:ascii="Arial" w:eastAsia="Calibri" w:hAnsi="Arial" w:cs="Arial"/>
          <w:b/>
          <w:bCs/>
          <w:iCs/>
          <w:kern w:val="2"/>
          <w:lang w:eastAsia="ar-SA"/>
        </w:rPr>
        <w:t xml:space="preserve">            ZAMAWIAJĄCY                                                                                    WYKONAWCA</w:t>
      </w:r>
    </w:p>
    <w:sectPr w:rsidR="00113C6E" w:rsidRPr="006155D5" w:rsidSect="00F51338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3DDD" w14:textId="77777777" w:rsidR="006550D8" w:rsidRDefault="006550D8">
      <w:pPr>
        <w:spacing w:after="0" w:line="240" w:lineRule="auto"/>
      </w:pPr>
      <w:r>
        <w:separator/>
      </w:r>
    </w:p>
  </w:endnote>
  <w:endnote w:type="continuationSeparator" w:id="0">
    <w:p w14:paraId="57F9698E" w14:textId="77777777" w:rsidR="006550D8" w:rsidRDefault="00655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MS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20169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96B4C78" w14:textId="77777777" w:rsidR="006B7C6C" w:rsidRPr="005E0394" w:rsidRDefault="00813D6A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5E0394">
          <w:rPr>
            <w:rFonts w:ascii="Arial" w:hAnsi="Arial" w:cs="Arial"/>
            <w:sz w:val="20"/>
            <w:szCs w:val="20"/>
          </w:rPr>
          <w:fldChar w:fldCharType="begin"/>
        </w:r>
        <w:r w:rsidRPr="005E0394">
          <w:rPr>
            <w:rFonts w:ascii="Arial" w:hAnsi="Arial" w:cs="Arial"/>
            <w:sz w:val="20"/>
            <w:szCs w:val="20"/>
          </w:rPr>
          <w:instrText>PAGE   \* MERGEFORMAT</w:instrText>
        </w:r>
        <w:r w:rsidRPr="005E0394">
          <w:rPr>
            <w:rFonts w:ascii="Arial" w:hAnsi="Arial" w:cs="Arial"/>
            <w:sz w:val="20"/>
            <w:szCs w:val="20"/>
          </w:rPr>
          <w:fldChar w:fldCharType="separate"/>
        </w:r>
        <w:r w:rsidR="008E207F">
          <w:rPr>
            <w:rFonts w:ascii="Arial" w:hAnsi="Arial" w:cs="Arial"/>
            <w:noProof/>
            <w:sz w:val="20"/>
            <w:szCs w:val="20"/>
          </w:rPr>
          <w:t>2</w:t>
        </w:r>
        <w:r w:rsidRPr="005E039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461703D" w14:textId="77777777" w:rsidR="006B7C6C" w:rsidRDefault="006B7C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C002A" w14:textId="77777777" w:rsidR="006550D8" w:rsidRDefault="006550D8">
      <w:pPr>
        <w:spacing w:after="0" w:line="240" w:lineRule="auto"/>
      </w:pPr>
      <w:r>
        <w:separator/>
      </w:r>
    </w:p>
  </w:footnote>
  <w:footnote w:type="continuationSeparator" w:id="0">
    <w:p w14:paraId="133455AC" w14:textId="77777777" w:rsidR="006550D8" w:rsidRDefault="00655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969A" w14:textId="048978D1" w:rsidR="0097289F" w:rsidRDefault="0097289F">
    <w:pPr>
      <w:pStyle w:val="Nagwek"/>
    </w:pPr>
    <w:r>
      <w:rPr>
        <w:noProof/>
      </w:rPr>
      <w:drawing>
        <wp:inline distT="0" distB="0" distL="0" distR="0" wp14:anchorId="0F6B5A50" wp14:editId="31C6002E">
          <wp:extent cx="5760720" cy="573405"/>
          <wp:effectExtent l="0" t="0" r="0" b="0"/>
          <wp:docPr id="5794944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D4E44" w14:textId="77777777" w:rsidR="006B7C6C" w:rsidRDefault="006B7C6C" w:rsidP="005F5C2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99B41576"/>
    <w:name w:val="WW8Num2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6"/>
    <w:multiLevelType w:val="multilevel"/>
    <w:tmpl w:val="02FA73D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CA08122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A"/>
    <w:multiLevelType w:val="multilevel"/>
    <w:tmpl w:val="12CC8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3C34F0B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rebuchetMS" w:hAnsi="Arial" w:cs="Arial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6342D1"/>
    <w:multiLevelType w:val="multilevel"/>
    <w:tmpl w:val="26F03E28"/>
    <w:lvl w:ilvl="0">
      <w:start w:val="1"/>
      <w:numFmt w:val="decimal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0" w15:restartNumberingAfterBreak="0">
    <w:nsid w:val="0CC63BAA"/>
    <w:multiLevelType w:val="multilevel"/>
    <w:tmpl w:val="3E244376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1" w15:restartNumberingAfterBreak="0">
    <w:nsid w:val="0EBA39C1"/>
    <w:multiLevelType w:val="hybridMultilevel"/>
    <w:tmpl w:val="6A0475FA"/>
    <w:lvl w:ilvl="0" w:tplc="35AEB07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3EE3C79"/>
    <w:multiLevelType w:val="hybridMultilevel"/>
    <w:tmpl w:val="82209F6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3655D6"/>
    <w:multiLevelType w:val="multilevel"/>
    <w:tmpl w:val="6ADE4030"/>
    <w:lvl w:ilvl="0">
      <w:start w:val="1"/>
      <w:numFmt w:val="decimal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4" w15:restartNumberingAfterBreak="0">
    <w:nsid w:val="21F14A2A"/>
    <w:multiLevelType w:val="multilevel"/>
    <w:tmpl w:val="02FA73D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cs="Times New Roman"/>
      </w:rPr>
    </w:lvl>
  </w:abstractNum>
  <w:abstractNum w:abstractNumId="15" w15:restartNumberingAfterBreak="0">
    <w:nsid w:val="238F5D13"/>
    <w:multiLevelType w:val="multilevel"/>
    <w:tmpl w:val="C2967D9C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1"/>
      <w:numFmt w:val="decimal"/>
      <w:lvlText w:val="%2."/>
      <w:lvlJc w:val="left"/>
      <w:pPr>
        <w:ind w:left="1095" w:hanging="360"/>
      </w:pPr>
    </w:lvl>
    <w:lvl w:ilvl="2">
      <w:start w:val="1"/>
      <w:numFmt w:val="decimal"/>
      <w:lvlText w:val="%3."/>
      <w:lvlJc w:val="left"/>
      <w:pPr>
        <w:ind w:left="1455" w:hanging="360"/>
      </w:pPr>
    </w:lvl>
    <w:lvl w:ilvl="3">
      <w:start w:val="1"/>
      <w:numFmt w:val="decimal"/>
      <w:lvlText w:val="%4."/>
      <w:lvlJc w:val="left"/>
      <w:pPr>
        <w:ind w:left="1815" w:hanging="360"/>
      </w:pPr>
    </w:lvl>
    <w:lvl w:ilvl="4">
      <w:start w:val="1"/>
      <w:numFmt w:val="decimal"/>
      <w:lvlText w:val="%5."/>
      <w:lvlJc w:val="left"/>
      <w:pPr>
        <w:ind w:left="2175" w:hanging="360"/>
      </w:pPr>
    </w:lvl>
    <w:lvl w:ilvl="5">
      <w:start w:val="1"/>
      <w:numFmt w:val="decimal"/>
      <w:lvlText w:val="%6."/>
      <w:lvlJc w:val="left"/>
      <w:pPr>
        <w:ind w:left="2535" w:hanging="360"/>
      </w:pPr>
    </w:lvl>
    <w:lvl w:ilvl="6">
      <w:start w:val="1"/>
      <w:numFmt w:val="decimal"/>
      <w:lvlText w:val="%7."/>
      <w:lvlJc w:val="left"/>
      <w:pPr>
        <w:ind w:left="2895" w:hanging="360"/>
      </w:pPr>
    </w:lvl>
    <w:lvl w:ilvl="7">
      <w:start w:val="1"/>
      <w:numFmt w:val="decimal"/>
      <w:lvlText w:val="%8."/>
      <w:lvlJc w:val="left"/>
      <w:pPr>
        <w:ind w:left="3255" w:hanging="360"/>
      </w:pPr>
    </w:lvl>
    <w:lvl w:ilvl="8">
      <w:start w:val="1"/>
      <w:numFmt w:val="decimal"/>
      <w:lvlText w:val="%9."/>
      <w:lvlJc w:val="left"/>
      <w:pPr>
        <w:ind w:left="3615" w:hanging="360"/>
      </w:pPr>
    </w:lvl>
  </w:abstractNum>
  <w:abstractNum w:abstractNumId="16" w15:restartNumberingAfterBreak="0">
    <w:nsid w:val="23B175E9"/>
    <w:multiLevelType w:val="hybridMultilevel"/>
    <w:tmpl w:val="4C0CEB28"/>
    <w:lvl w:ilvl="0" w:tplc="D2F0BF8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42444"/>
    <w:multiLevelType w:val="hybridMultilevel"/>
    <w:tmpl w:val="FE7099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86A81"/>
    <w:multiLevelType w:val="hybridMultilevel"/>
    <w:tmpl w:val="37ECDD1A"/>
    <w:lvl w:ilvl="0" w:tplc="DDA22EE2">
      <w:start w:val="1"/>
      <w:numFmt w:val="decimal"/>
      <w:lvlText w:val="%1."/>
      <w:lvlJc w:val="left"/>
      <w:pPr>
        <w:tabs>
          <w:tab w:val="num" w:pos="432"/>
        </w:tabs>
        <w:ind w:left="355" w:hanging="2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kern w:val="22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71210E2"/>
    <w:multiLevelType w:val="hybridMultilevel"/>
    <w:tmpl w:val="6C183690"/>
    <w:lvl w:ilvl="0" w:tplc="B31854B8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7692865"/>
    <w:multiLevelType w:val="hybridMultilevel"/>
    <w:tmpl w:val="3708AE9C"/>
    <w:lvl w:ilvl="0" w:tplc="0A1EA02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B6338E"/>
    <w:multiLevelType w:val="multilevel"/>
    <w:tmpl w:val="D4E02C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2BA93743"/>
    <w:multiLevelType w:val="hybridMultilevel"/>
    <w:tmpl w:val="D464BB16"/>
    <w:lvl w:ilvl="0" w:tplc="41581D64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5F5538"/>
    <w:multiLevelType w:val="multilevel"/>
    <w:tmpl w:val="9BE41D1E"/>
    <w:lvl w:ilvl="0">
      <w:start w:val="3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4" w15:restartNumberingAfterBreak="0">
    <w:nsid w:val="3B94567A"/>
    <w:multiLevelType w:val="hybridMultilevel"/>
    <w:tmpl w:val="62EE9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80519"/>
    <w:multiLevelType w:val="hybridMultilevel"/>
    <w:tmpl w:val="67DA6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81653"/>
    <w:multiLevelType w:val="multilevel"/>
    <w:tmpl w:val="09D0AF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7" w15:restartNumberingAfterBreak="0">
    <w:nsid w:val="51876D03"/>
    <w:multiLevelType w:val="hybridMultilevel"/>
    <w:tmpl w:val="AEB85B4A"/>
    <w:lvl w:ilvl="0" w:tplc="8C2CDA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59A4437"/>
    <w:multiLevelType w:val="hybridMultilevel"/>
    <w:tmpl w:val="682A9F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23B78"/>
    <w:multiLevelType w:val="hybridMultilevel"/>
    <w:tmpl w:val="35DA7470"/>
    <w:name w:val="WW8Num122"/>
    <w:lvl w:ilvl="0" w:tplc="DE528F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B2916"/>
    <w:multiLevelType w:val="hybridMultilevel"/>
    <w:tmpl w:val="16B471F2"/>
    <w:lvl w:ilvl="0" w:tplc="47A6F9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675FB2"/>
    <w:multiLevelType w:val="hybridMultilevel"/>
    <w:tmpl w:val="94A4F1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C28A2"/>
    <w:multiLevelType w:val="hybridMultilevel"/>
    <w:tmpl w:val="F59C1DFC"/>
    <w:lvl w:ilvl="0" w:tplc="90884CA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CCD4F51"/>
    <w:multiLevelType w:val="hybridMultilevel"/>
    <w:tmpl w:val="4F7EE9E2"/>
    <w:lvl w:ilvl="0" w:tplc="4AD4159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D0660C1"/>
    <w:multiLevelType w:val="multilevel"/>
    <w:tmpl w:val="9CF62F3E"/>
    <w:lvl w:ilvl="0">
      <w:start w:val="10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5" w15:restartNumberingAfterBreak="0">
    <w:nsid w:val="6E365483"/>
    <w:multiLevelType w:val="multilevel"/>
    <w:tmpl w:val="EC4E32FA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cs="Times New Roman"/>
      </w:rPr>
    </w:lvl>
  </w:abstractNum>
  <w:abstractNum w:abstractNumId="36" w15:restartNumberingAfterBreak="0">
    <w:nsid w:val="7C051270"/>
    <w:multiLevelType w:val="hybridMultilevel"/>
    <w:tmpl w:val="9280D4CE"/>
    <w:lvl w:ilvl="0" w:tplc="B58427F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CA6ED6"/>
    <w:multiLevelType w:val="hybridMultilevel"/>
    <w:tmpl w:val="BF40B1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499519">
    <w:abstractNumId w:val="36"/>
  </w:num>
  <w:num w:numId="2" w16cid:durableId="1335065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99734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48834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9145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44941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52733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4418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7871820">
    <w:abstractNumId w:val="0"/>
    <w:lvlOverride w:ilvl="0">
      <w:startOverride w:val="1"/>
    </w:lvlOverride>
  </w:num>
  <w:num w:numId="10" w16cid:durableId="19518118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683193">
    <w:abstractNumId w:val="27"/>
  </w:num>
  <w:num w:numId="12" w16cid:durableId="1324971831">
    <w:abstractNumId w:val="24"/>
  </w:num>
  <w:num w:numId="13" w16cid:durableId="1547259335">
    <w:abstractNumId w:val="25"/>
  </w:num>
  <w:num w:numId="14" w16cid:durableId="955599918">
    <w:abstractNumId w:val="4"/>
  </w:num>
  <w:num w:numId="15" w16cid:durableId="597255851">
    <w:abstractNumId w:val="26"/>
  </w:num>
  <w:num w:numId="16" w16cid:durableId="1367175194">
    <w:abstractNumId w:val="19"/>
  </w:num>
  <w:num w:numId="17" w16cid:durableId="2086142365">
    <w:abstractNumId w:val="28"/>
  </w:num>
  <w:num w:numId="18" w16cid:durableId="344213007">
    <w:abstractNumId w:val="16"/>
  </w:num>
  <w:num w:numId="19" w16cid:durableId="1207252846">
    <w:abstractNumId w:val="29"/>
  </w:num>
  <w:num w:numId="20" w16cid:durableId="1996181542">
    <w:abstractNumId w:val="6"/>
  </w:num>
  <w:num w:numId="21" w16cid:durableId="1143427946">
    <w:abstractNumId w:val="7"/>
  </w:num>
  <w:num w:numId="22" w16cid:durableId="1274093501">
    <w:abstractNumId w:val="31"/>
  </w:num>
  <w:num w:numId="23" w16cid:durableId="623923094">
    <w:abstractNumId w:val="20"/>
  </w:num>
  <w:num w:numId="24" w16cid:durableId="1541548184">
    <w:abstractNumId w:val="30"/>
  </w:num>
  <w:num w:numId="25" w16cid:durableId="599727365">
    <w:abstractNumId w:val="3"/>
  </w:num>
  <w:num w:numId="26" w16cid:durableId="778912273">
    <w:abstractNumId w:val="13"/>
  </w:num>
  <w:num w:numId="27" w16cid:durableId="1867601380">
    <w:abstractNumId w:val="10"/>
  </w:num>
  <w:num w:numId="28" w16cid:durableId="2098163151">
    <w:abstractNumId w:val="0"/>
  </w:num>
  <w:num w:numId="29" w16cid:durableId="867371537">
    <w:abstractNumId w:val="8"/>
  </w:num>
  <w:num w:numId="30" w16cid:durableId="250629365">
    <w:abstractNumId w:val="9"/>
  </w:num>
  <w:num w:numId="31" w16cid:durableId="575406460">
    <w:abstractNumId w:val="1"/>
  </w:num>
  <w:num w:numId="32" w16cid:durableId="2108498262">
    <w:abstractNumId w:val="2"/>
  </w:num>
  <w:num w:numId="33" w16cid:durableId="1536432524">
    <w:abstractNumId w:val="5"/>
  </w:num>
  <w:num w:numId="34" w16cid:durableId="933783685">
    <w:abstractNumId w:val="11"/>
  </w:num>
  <w:num w:numId="35" w16cid:durableId="936449758">
    <w:abstractNumId w:val="34"/>
  </w:num>
  <w:num w:numId="36" w16cid:durableId="555777902">
    <w:abstractNumId w:val="23"/>
  </w:num>
  <w:num w:numId="37" w16cid:durableId="96564483">
    <w:abstractNumId w:val="37"/>
  </w:num>
  <w:num w:numId="38" w16cid:durableId="1477142534">
    <w:abstractNumId w:val="12"/>
  </w:num>
  <w:num w:numId="39" w16cid:durableId="1205366489">
    <w:abstractNumId w:val="17"/>
  </w:num>
  <w:num w:numId="40" w16cid:durableId="499659229">
    <w:abstractNumId w:val="14"/>
  </w:num>
  <w:num w:numId="41" w16cid:durableId="268202203">
    <w:abstractNumId w:val="35"/>
  </w:num>
  <w:num w:numId="42" w16cid:durableId="8819870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79C"/>
    <w:rsid w:val="00012D8D"/>
    <w:rsid w:val="00041C0E"/>
    <w:rsid w:val="00046FCE"/>
    <w:rsid w:val="00095448"/>
    <w:rsid w:val="000E34C6"/>
    <w:rsid w:val="000E704D"/>
    <w:rsid w:val="000F0A0A"/>
    <w:rsid w:val="00103DD4"/>
    <w:rsid w:val="001044FC"/>
    <w:rsid w:val="00113C6E"/>
    <w:rsid w:val="00122C6D"/>
    <w:rsid w:val="001278B3"/>
    <w:rsid w:val="001C028D"/>
    <w:rsid w:val="001D6654"/>
    <w:rsid w:val="00220B0D"/>
    <w:rsid w:val="00235135"/>
    <w:rsid w:val="0024570D"/>
    <w:rsid w:val="00282244"/>
    <w:rsid w:val="002A752A"/>
    <w:rsid w:val="002C779C"/>
    <w:rsid w:val="002F6590"/>
    <w:rsid w:val="00325A2B"/>
    <w:rsid w:val="00335B87"/>
    <w:rsid w:val="003A7230"/>
    <w:rsid w:val="003D64AA"/>
    <w:rsid w:val="00415022"/>
    <w:rsid w:val="004454F1"/>
    <w:rsid w:val="00470CDB"/>
    <w:rsid w:val="004A7328"/>
    <w:rsid w:val="004C38E0"/>
    <w:rsid w:val="004E6ACD"/>
    <w:rsid w:val="00500F8E"/>
    <w:rsid w:val="005342EC"/>
    <w:rsid w:val="00594C07"/>
    <w:rsid w:val="005C1F0A"/>
    <w:rsid w:val="006155D5"/>
    <w:rsid w:val="0064280D"/>
    <w:rsid w:val="006550D8"/>
    <w:rsid w:val="006B7C6C"/>
    <w:rsid w:val="0070579C"/>
    <w:rsid w:val="0071408A"/>
    <w:rsid w:val="007D0950"/>
    <w:rsid w:val="007D2932"/>
    <w:rsid w:val="008045D8"/>
    <w:rsid w:val="00813D6A"/>
    <w:rsid w:val="008B0106"/>
    <w:rsid w:val="008C3B84"/>
    <w:rsid w:val="008D4C10"/>
    <w:rsid w:val="008E207F"/>
    <w:rsid w:val="00910552"/>
    <w:rsid w:val="009223A3"/>
    <w:rsid w:val="00945A74"/>
    <w:rsid w:val="009520B4"/>
    <w:rsid w:val="0097289F"/>
    <w:rsid w:val="00A0309C"/>
    <w:rsid w:val="00A636EE"/>
    <w:rsid w:val="00AA5208"/>
    <w:rsid w:val="00AB1180"/>
    <w:rsid w:val="00B3111C"/>
    <w:rsid w:val="00B54316"/>
    <w:rsid w:val="00BC6087"/>
    <w:rsid w:val="00C05BA1"/>
    <w:rsid w:val="00C12252"/>
    <w:rsid w:val="00C167C9"/>
    <w:rsid w:val="00C334FD"/>
    <w:rsid w:val="00C933B7"/>
    <w:rsid w:val="00D05F69"/>
    <w:rsid w:val="00D45671"/>
    <w:rsid w:val="00D6125E"/>
    <w:rsid w:val="00DC1279"/>
    <w:rsid w:val="00E2227B"/>
    <w:rsid w:val="00E2234C"/>
    <w:rsid w:val="00E27B0D"/>
    <w:rsid w:val="00E55730"/>
    <w:rsid w:val="00E61FCC"/>
    <w:rsid w:val="00E62DE1"/>
    <w:rsid w:val="00F43083"/>
    <w:rsid w:val="00FB52E4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5EB3"/>
  <w15:docId w15:val="{404E6B64-A1E5-4F4B-BFD2-A63A977D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5D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 Paragraph,Akapit z listą BS,Kolorowa lista — akcent 11,L1,Numerowanie,Akapit z listą5,T_SZ_List Paragraph,normalny tekst,Nagłowek 3,Preambuła,Dot pt,F5 List Paragraph,Recommendation,List Paragraph11,lp1,maz_wyliczenie"/>
    <w:basedOn w:val="Normalny"/>
    <w:link w:val="AkapitzlistZnak"/>
    <w:uiPriority w:val="34"/>
    <w:qFormat/>
    <w:rsid w:val="006155D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5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5D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5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5D5"/>
    <w:rPr>
      <w:kern w:val="0"/>
      <w14:ligatures w14:val="none"/>
    </w:rPr>
  </w:style>
  <w:style w:type="paragraph" w:styleId="Tytu">
    <w:name w:val="Title"/>
    <w:basedOn w:val="Normalny"/>
    <w:link w:val="TytuZnak"/>
    <w:qFormat/>
    <w:rsid w:val="006155D5"/>
    <w:pPr>
      <w:spacing w:after="0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155D5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List Paragraph Znak,Akapit z listą BS Znak,Kolorowa lista — akcent 11 Znak,L1 Znak,Numerowanie Znak,Akapit z listą5 Znak,T_SZ_List Paragraph Znak,normalny tekst Znak,Nagłowek 3 Znak,Preambuła Znak,Dot pt Znak,lp1 Znak"/>
    <w:link w:val="Akapitzlist"/>
    <w:uiPriority w:val="34"/>
    <w:qFormat/>
    <w:locked/>
    <w:rsid w:val="006155D5"/>
    <w:rPr>
      <w:kern w:val="0"/>
      <w14:ligatures w14:val="none"/>
    </w:rPr>
  </w:style>
  <w:style w:type="paragraph" w:customStyle="1" w:styleId="WW-Normal">
    <w:name w:val="WW-Normal"/>
    <w:basedOn w:val="Normalny"/>
    <w:rsid w:val="006155D5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155D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155D5"/>
    <w:rPr>
      <w:kern w:val="0"/>
      <w14:ligatures w14:val="none"/>
    </w:rPr>
  </w:style>
  <w:style w:type="paragraph" w:styleId="Poprawka">
    <w:name w:val="Revision"/>
    <w:hidden/>
    <w:uiPriority w:val="99"/>
    <w:semiHidden/>
    <w:rsid w:val="00AB1180"/>
    <w:pPr>
      <w:spacing w:after="0" w:line="240" w:lineRule="auto"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11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118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118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1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135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135"/>
    <w:rPr>
      <w:b/>
      <w:bCs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FB52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D6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4AA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Tekstpodstawowy21">
    <w:name w:val="Tekst podstawowy 21"/>
    <w:basedOn w:val="Normalny"/>
    <w:rsid w:val="0097289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8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4184</Words>
  <Characters>25105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MK-RADCA MSZ</dc:creator>
  <cp:keywords/>
  <dc:description/>
  <cp:lastModifiedBy>Anna Tomaszewska</cp:lastModifiedBy>
  <cp:revision>10</cp:revision>
  <cp:lastPrinted>2023-09-26T09:33:00Z</cp:lastPrinted>
  <dcterms:created xsi:type="dcterms:W3CDTF">2023-10-09T08:49:00Z</dcterms:created>
  <dcterms:modified xsi:type="dcterms:W3CDTF">2026-04-29T09:26:00Z</dcterms:modified>
</cp:coreProperties>
</file>